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0B25E4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016" w:rsidRPr="000D67AD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C7016" w:rsidRPr="000D67AD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C7016" w:rsidRPr="000D67AD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C7016" w:rsidRPr="000D67AD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C7016" w:rsidRPr="000D67AD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C7016" w:rsidRPr="000D67AD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C7016" w:rsidRPr="000D67AD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C7016" w:rsidRPr="000D67AD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C7016" w:rsidRPr="000D67AD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C7016" w:rsidRPr="00C30EAF" w:rsidRDefault="008C7016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C30EA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C30EA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C30EA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C30EA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C30EA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C30EA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C30EA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8C7016" w:rsidRPr="000D67AD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C7016" w:rsidRPr="000D67AD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C7016" w:rsidRPr="000D67AD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C7016" w:rsidRPr="000D67AD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C7016" w:rsidRPr="000D67AD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C7016" w:rsidRPr="000D67AD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C7016" w:rsidRPr="000D67AD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C7016" w:rsidRPr="000D67AD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C7016" w:rsidRPr="000D67AD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C7016" w:rsidRPr="00C30EAF" w:rsidRDefault="008C7016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C30EAF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C30EA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C30EAF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30EA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C30EA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C30EAF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30EA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92A08" w:rsidRDefault="00792A08" w:rsidP="00792A08">
      <w:pPr>
        <w:ind w:left="5670" w:firstLine="0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792A08" w:rsidRDefault="00792A08" w:rsidP="00792A0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Председатель закупочной комиссии –</w:t>
      </w:r>
    </w:p>
    <w:p w:rsidR="00792A08" w:rsidRDefault="00792A08" w:rsidP="00792A0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заместитель генерального директора –</w:t>
      </w:r>
    </w:p>
    <w:p w:rsidR="00792A08" w:rsidRDefault="00792A08" w:rsidP="00792A0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директор филиала ПАО «МРСК Центра» -</w:t>
      </w:r>
    </w:p>
    <w:p w:rsidR="00792A08" w:rsidRDefault="00792A08" w:rsidP="00792A0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«Смоленскэнерго»</w:t>
      </w:r>
    </w:p>
    <w:p w:rsidR="00792A08" w:rsidRDefault="00792A08" w:rsidP="00792A0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792A08" w:rsidRDefault="00792A08" w:rsidP="00792A08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__________________ С.Р. Агамалиев</w:t>
      </w:r>
    </w:p>
    <w:p w:rsidR="00792A08" w:rsidRDefault="00792A08" w:rsidP="00792A08">
      <w:pPr>
        <w:spacing w:line="240" w:lineRule="auto"/>
        <w:jc w:val="right"/>
        <w:rPr>
          <w:sz w:val="24"/>
          <w:szCs w:val="24"/>
        </w:rPr>
      </w:pPr>
    </w:p>
    <w:p w:rsidR="00792A08" w:rsidRDefault="00792A08" w:rsidP="00792A08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0F528B">
        <w:rPr>
          <w:sz w:val="24"/>
          <w:szCs w:val="24"/>
        </w:rPr>
        <w:t>20</w:t>
      </w:r>
      <w:r>
        <w:rPr>
          <w:sz w:val="24"/>
          <w:szCs w:val="24"/>
        </w:rPr>
        <w:t>» ноября 2017 г.</w:t>
      </w:r>
    </w:p>
    <w:p w:rsidR="00792A08" w:rsidRDefault="00792A08" w:rsidP="00792A08">
      <w:pPr>
        <w:ind w:firstLine="0"/>
        <w:jc w:val="left"/>
        <w:rPr>
          <w:sz w:val="24"/>
          <w:szCs w:val="24"/>
        </w:rPr>
      </w:pPr>
    </w:p>
    <w:p w:rsidR="00792A08" w:rsidRDefault="00792A08" w:rsidP="00792A08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Согласовано на заседании</w:t>
      </w:r>
    </w:p>
    <w:p w:rsidR="00792A08" w:rsidRDefault="00792A08" w:rsidP="00792A08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закупочной комиссии</w:t>
      </w:r>
    </w:p>
    <w:p w:rsidR="00792A08" w:rsidRDefault="00792A08" w:rsidP="00792A08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№0</w:t>
      </w:r>
      <w:r w:rsidR="000F528B">
        <w:rPr>
          <w:b/>
          <w:kern w:val="36"/>
          <w:sz w:val="24"/>
          <w:szCs w:val="24"/>
        </w:rPr>
        <w:t>____</w:t>
      </w:r>
      <w:r>
        <w:rPr>
          <w:b/>
          <w:kern w:val="36"/>
          <w:sz w:val="24"/>
          <w:szCs w:val="24"/>
        </w:rPr>
        <w:t>-СМ-17</w:t>
      </w:r>
    </w:p>
    <w:p w:rsidR="00792A08" w:rsidRDefault="00792A08" w:rsidP="00792A08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</w:t>
      </w:r>
      <w:r w:rsidR="000F528B">
        <w:rPr>
          <w:b/>
          <w:kern w:val="36"/>
          <w:sz w:val="24"/>
          <w:szCs w:val="24"/>
        </w:rPr>
        <w:t>20</w:t>
      </w:r>
      <w:r>
        <w:rPr>
          <w:b/>
          <w:kern w:val="36"/>
          <w:sz w:val="24"/>
          <w:szCs w:val="24"/>
        </w:rPr>
        <w:t>» ноября 2017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92A08">
        <w:rPr>
          <w:b/>
          <w:sz w:val="24"/>
          <w:szCs w:val="24"/>
        </w:rPr>
        <w:t xml:space="preserve">Договора на поставку </w:t>
      </w:r>
      <w:r w:rsidR="000B25E4" w:rsidRPr="000B25E4">
        <w:rPr>
          <w:b/>
          <w:sz w:val="24"/>
          <w:szCs w:val="24"/>
        </w:rPr>
        <w:t>модулей управления вакуумными выключателями, монтажных комплектов для модуля управления вакуумными выключателями, пультов управления вакуумными выключателями</w:t>
      </w:r>
      <w:r w:rsidR="00792A08">
        <w:rPr>
          <w:b/>
          <w:sz w:val="24"/>
          <w:szCs w:val="24"/>
        </w:rPr>
        <w:t xml:space="preserve">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92A08" w:rsidRDefault="00792A08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92A08" w:rsidRDefault="00792A08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92A08" w:rsidRDefault="00792A08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92A08" w:rsidRPr="00382A07" w:rsidRDefault="00792A08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792A08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4B5CE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 w:rsidR="001D6DBB"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 w:rsidR="001D6DBB">
        <w:rPr>
          <w:noProof/>
        </w:rPr>
      </w:r>
      <w:r w:rsidR="001D6DBB">
        <w:rPr>
          <w:noProof/>
        </w:rPr>
        <w:fldChar w:fldCharType="separate"/>
      </w:r>
      <w:r w:rsidR="001D6DBB">
        <w:rPr>
          <w:noProof/>
        </w:rPr>
        <w:t>4</w:t>
      </w:r>
      <w:r w:rsidR="001D6DBB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52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60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62</w:t>
      </w:r>
      <w:r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71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73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75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77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81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85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A66FA8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88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90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92</w:t>
      </w:r>
      <w:r>
        <w:rPr>
          <w:noProof/>
        </w:rPr>
        <w:fldChar w:fldCharType="end"/>
      </w:r>
    </w:p>
    <w:p w:rsidR="00717F60" w:rsidRPr="00382A07" w:rsidRDefault="004B5CEA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792A0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92A08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792A08" w:rsidRPr="00724940">
        <w:rPr>
          <w:iCs/>
          <w:sz w:val="24"/>
          <w:szCs w:val="24"/>
        </w:rPr>
        <w:t xml:space="preserve">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9" w:history="1">
        <w:r w:rsidR="00792A08" w:rsidRPr="00724940">
          <w:rPr>
            <w:rStyle w:val="a7"/>
            <w:iCs/>
            <w:sz w:val="24"/>
            <w:szCs w:val="24"/>
          </w:rPr>
          <w:t>L</w:t>
        </w:r>
        <w:r w:rsidR="00792A08" w:rsidRPr="00724940">
          <w:rPr>
            <w:rStyle w:val="a7"/>
            <w:iCs/>
            <w:sz w:val="24"/>
            <w:szCs w:val="24"/>
            <w:lang w:val="en-US"/>
          </w:rPr>
          <w:t>ebedev</w:t>
        </w:r>
        <w:r w:rsidR="00792A08" w:rsidRPr="00724940">
          <w:rPr>
            <w:rStyle w:val="a7"/>
            <w:iCs/>
            <w:sz w:val="24"/>
            <w:szCs w:val="24"/>
          </w:rPr>
          <w:t>.</w:t>
        </w:r>
        <w:r w:rsidR="00792A08" w:rsidRPr="00724940">
          <w:rPr>
            <w:rStyle w:val="a7"/>
            <w:iCs/>
            <w:sz w:val="24"/>
            <w:szCs w:val="24"/>
            <w:lang w:val="en-US"/>
          </w:rPr>
          <w:t>AAL</w:t>
        </w:r>
        <w:r w:rsidR="00792A08" w:rsidRPr="00724940">
          <w:rPr>
            <w:rStyle w:val="a7"/>
            <w:iCs/>
            <w:sz w:val="24"/>
            <w:szCs w:val="24"/>
          </w:rPr>
          <w:t>@mrsk-1.ru</w:t>
        </w:r>
      </w:hyperlink>
      <w:r w:rsidR="00792A08" w:rsidRPr="00724940">
        <w:rPr>
          <w:iCs/>
          <w:sz w:val="24"/>
          <w:szCs w:val="24"/>
        </w:rPr>
        <w:t>,</w:t>
      </w:r>
      <w:r w:rsidR="00792A08" w:rsidRPr="00724940">
        <w:rPr>
          <w:sz w:val="24"/>
          <w:szCs w:val="24"/>
        </w:rPr>
        <w:t xml:space="preserve"> </w:t>
      </w:r>
      <w:r w:rsidR="00792A08" w:rsidRPr="000F528B">
        <w:rPr>
          <w:iCs/>
          <w:sz w:val="24"/>
          <w:szCs w:val="24"/>
        </w:rPr>
        <w:t>ответственное лицо –</w:t>
      </w:r>
      <w:r w:rsidR="00792A08" w:rsidRPr="000F528B">
        <w:rPr>
          <w:sz w:val="24"/>
          <w:szCs w:val="24"/>
        </w:rPr>
        <w:t xml:space="preserve"> </w:t>
      </w:r>
      <w:r w:rsidR="000F528B" w:rsidRPr="000F528B">
        <w:rPr>
          <w:sz w:val="24"/>
          <w:szCs w:val="24"/>
        </w:rPr>
        <w:t xml:space="preserve">Дворников Евгений Викторович, контактный телефон: (4812) 42-98-46, адрес электронной почты: </w:t>
      </w:r>
      <w:hyperlink r:id="rId20" w:history="1">
        <w:r w:rsidR="000F528B" w:rsidRPr="000F528B">
          <w:rPr>
            <w:rStyle w:val="a7"/>
            <w:sz w:val="24"/>
            <w:szCs w:val="24"/>
            <w:lang w:val="en-US"/>
          </w:rPr>
          <w:t>Dvornikov</w:t>
        </w:r>
        <w:r w:rsidR="000F528B" w:rsidRPr="000F528B">
          <w:rPr>
            <w:rStyle w:val="a7"/>
            <w:sz w:val="24"/>
            <w:szCs w:val="24"/>
          </w:rPr>
          <w:t>.</w:t>
        </w:r>
        <w:r w:rsidR="000F528B" w:rsidRPr="000F528B">
          <w:rPr>
            <w:rStyle w:val="a7"/>
            <w:sz w:val="24"/>
            <w:szCs w:val="24"/>
            <w:lang w:val="en-US"/>
          </w:rPr>
          <w:t>EV</w:t>
        </w:r>
        <w:r w:rsidR="000F528B" w:rsidRPr="000F528B">
          <w:rPr>
            <w:rStyle w:val="a7"/>
            <w:sz w:val="24"/>
            <w:szCs w:val="24"/>
          </w:rPr>
          <w:t>@</w:t>
        </w:r>
        <w:r w:rsidR="000F528B" w:rsidRPr="000F528B">
          <w:rPr>
            <w:rStyle w:val="a7"/>
            <w:sz w:val="24"/>
            <w:szCs w:val="24"/>
            <w:lang w:val="en-US"/>
          </w:rPr>
          <w:t>mrsk</w:t>
        </w:r>
        <w:r w:rsidR="000F528B" w:rsidRPr="000F528B">
          <w:rPr>
            <w:rStyle w:val="a7"/>
            <w:sz w:val="24"/>
            <w:szCs w:val="24"/>
          </w:rPr>
          <w:t>-1.</w:t>
        </w:r>
        <w:r w:rsidR="000F528B" w:rsidRPr="000F528B">
          <w:rPr>
            <w:rStyle w:val="a7"/>
            <w:sz w:val="24"/>
            <w:szCs w:val="24"/>
            <w:lang w:val="en-US"/>
          </w:rPr>
          <w:t>ru</w:t>
        </w:r>
      </w:hyperlink>
      <w:r w:rsidR="00792A08" w:rsidRPr="000F528B">
        <w:rPr>
          <w:iCs/>
          <w:sz w:val="24"/>
          <w:szCs w:val="24"/>
        </w:rPr>
        <w:t xml:space="preserve">, </w:t>
      </w:r>
      <w:r w:rsidR="004B5EB3" w:rsidRPr="000F528B">
        <w:rPr>
          <w:iCs/>
          <w:sz w:val="24"/>
          <w:szCs w:val="24"/>
        </w:rPr>
        <w:t>Извещени</w:t>
      </w:r>
      <w:r w:rsidRPr="000F528B">
        <w:rPr>
          <w:iCs/>
          <w:sz w:val="24"/>
          <w:szCs w:val="24"/>
        </w:rPr>
        <w:t>ем</w:t>
      </w:r>
      <w:r w:rsidRPr="000F528B">
        <w:rPr>
          <w:sz w:val="24"/>
          <w:szCs w:val="24"/>
        </w:rPr>
        <w:t xml:space="preserve"> о проведении открытого </w:t>
      </w:r>
      <w:r w:rsidRPr="000F528B">
        <w:rPr>
          <w:iCs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</w:t>
      </w:r>
      <w:r w:rsidRPr="00B4596B">
        <w:rPr>
          <w:sz w:val="24"/>
          <w:szCs w:val="24"/>
        </w:rPr>
        <w:t xml:space="preserve">опубликованным </w:t>
      </w:r>
      <w:r w:rsidR="00C30EAF" w:rsidRPr="00B4596B">
        <w:rPr>
          <w:b/>
          <w:sz w:val="24"/>
          <w:szCs w:val="24"/>
        </w:rPr>
        <w:t>«23</w:t>
      </w:r>
      <w:r w:rsidR="00792A08" w:rsidRPr="00B4596B">
        <w:rPr>
          <w:b/>
          <w:sz w:val="24"/>
          <w:szCs w:val="24"/>
        </w:rPr>
        <w:t>» ноября 2017 г.</w:t>
      </w:r>
      <w:r w:rsidR="00792A08" w:rsidRPr="00B4596B">
        <w:rPr>
          <w:sz w:val="24"/>
          <w:szCs w:val="24"/>
        </w:rPr>
        <w:t xml:space="preserve"> </w:t>
      </w:r>
      <w:r w:rsidRPr="00B4596B">
        <w:rPr>
          <w:sz w:val="24"/>
          <w:szCs w:val="24"/>
        </w:rPr>
        <w:t>на</w:t>
      </w:r>
      <w:r w:rsidRPr="00382A07">
        <w:rPr>
          <w:sz w:val="24"/>
          <w:szCs w:val="24"/>
        </w:rPr>
        <w:t xml:space="preserve"> официальном сайте (</w:t>
      </w:r>
      <w:hyperlink r:id="rId21" w:history="1">
        <w:r w:rsidR="00345CCA" w:rsidRPr="00382A07">
          <w:rPr>
            <w:rStyle w:val="a7"/>
            <w:color w:val="auto"/>
            <w:sz w:val="24"/>
            <w:szCs w:val="24"/>
          </w:rPr>
          <w:t>www.zakupki.</w:t>
        </w:r>
        <w:r w:rsidR="00345CCA" w:rsidRPr="00382A0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82A07">
          <w:rPr>
            <w:rStyle w:val="a7"/>
            <w:color w:val="auto"/>
            <w:sz w:val="24"/>
            <w:szCs w:val="24"/>
          </w:rPr>
          <w:t>.ru</w:t>
        </w:r>
      </w:hyperlink>
      <w:r w:rsidRPr="00382A07">
        <w:rPr>
          <w:sz w:val="24"/>
          <w:szCs w:val="24"/>
        </w:rPr>
        <w:t>),</w:t>
      </w:r>
      <w:r w:rsidR="009D7F01" w:rsidRPr="00382A07">
        <w:rPr>
          <w:iCs/>
          <w:sz w:val="24"/>
          <w:szCs w:val="24"/>
        </w:rPr>
        <w:t xml:space="preserve"> </w:t>
      </w:r>
      <w:r w:rsidR="009D7F01" w:rsidRPr="00382A07">
        <w:rPr>
          <w:sz w:val="24"/>
          <w:szCs w:val="24"/>
        </w:rPr>
        <w:t xml:space="preserve">на сайте </w:t>
      </w:r>
      <w:r w:rsidR="007556FF" w:rsidRPr="00382A07">
        <w:rPr>
          <w:iCs/>
          <w:sz w:val="24"/>
          <w:szCs w:val="24"/>
        </w:rPr>
        <w:t>ПАО «МРСК Центра»</w:t>
      </w:r>
      <w:r w:rsidR="009D7F01" w:rsidRPr="00382A07">
        <w:rPr>
          <w:sz w:val="24"/>
          <w:szCs w:val="24"/>
        </w:rPr>
        <w:t xml:space="preserve"> (</w:t>
      </w:r>
      <w:hyperlink r:id="rId22" w:history="1">
        <w:r w:rsidR="007556FF" w:rsidRPr="00382A0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82A07">
        <w:rPr>
          <w:sz w:val="24"/>
          <w:szCs w:val="24"/>
        </w:rPr>
        <w:t>)</w:t>
      </w:r>
      <w:r w:rsidR="00702B2C" w:rsidRPr="00382A07">
        <w:rPr>
          <w:sz w:val="24"/>
          <w:szCs w:val="24"/>
        </w:rPr>
        <w:t xml:space="preserve">, на сайте ЭТП, указанном в п. </w:t>
      </w:r>
      <w:r w:rsidR="00792A08">
        <w:fldChar w:fldCharType="begin"/>
      </w:r>
      <w:r w:rsidR="00792A08">
        <w:instrText xml:space="preserve"> REF _Ref440269836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1.1.2</w:t>
      </w:r>
      <w:r w:rsidR="00792A08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</w:t>
      </w:r>
      <w:r w:rsidR="00A66FA8">
        <w:rPr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</w:t>
      </w:r>
      <w:r w:rsidR="00792A08">
        <w:rPr>
          <w:sz w:val="24"/>
          <w:szCs w:val="24"/>
        </w:rPr>
        <w:t xml:space="preserve">индивидуальных предпринимателей), </w:t>
      </w:r>
      <w:r w:rsidR="00792A08" w:rsidRPr="00792A08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792A08">
        <w:rPr>
          <w:sz w:val="24"/>
          <w:szCs w:val="24"/>
        </w:rPr>
        <w:t>(далее – Участники)</w:t>
      </w:r>
      <w:r w:rsidR="00792A08" w:rsidRPr="00792A08">
        <w:rPr>
          <w:sz w:val="24"/>
          <w:szCs w:val="24"/>
        </w:rPr>
        <w:t>,</w:t>
      </w:r>
      <w:r w:rsidR="00D15381" w:rsidRPr="00792A08">
        <w:rPr>
          <w:sz w:val="24"/>
          <w:szCs w:val="24"/>
        </w:rPr>
        <w:t xml:space="preserve"> </w:t>
      </w:r>
      <w:r w:rsidR="004B5EB3" w:rsidRPr="00792A08">
        <w:rPr>
          <w:sz w:val="24"/>
          <w:szCs w:val="24"/>
        </w:rPr>
        <w:t>к участию в процедуре О</w:t>
      </w:r>
      <w:r w:rsidRPr="00792A08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792A08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792A08" w:rsidRPr="00792A08">
        <w:rPr>
          <w:sz w:val="24"/>
          <w:szCs w:val="24"/>
        </w:rPr>
        <w:t xml:space="preserve">Договора на поставку </w:t>
      </w:r>
      <w:r w:rsidR="000B25E4" w:rsidRPr="000B25E4">
        <w:rPr>
          <w:sz w:val="24"/>
          <w:szCs w:val="24"/>
        </w:rPr>
        <w:t>модулей управления вакуумными выключателями, монтажных комплектов для модуля управления вакуумными выключателями, пультов управления вакуумными выключателями</w:t>
      </w:r>
      <w:r w:rsidR="00792A08" w:rsidRPr="00792A08">
        <w:rPr>
          <w:sz w:val="24"/>
          <w:szCs w:val="24"/>
        </w:rPr>
        <w:t xml:space="preserve"> для нужд ПАО «МРСК Центра» (филиала «Смоленскэнерго», расположенного по адресу: РФ, 214019, г. Смоленск, ул. Тенишевой, д. 33).</w:t>
      </w:r>
    </w:p>
    <w:p w:rsidR="00717F60" w:rsidRPr="00792A0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792A08">
        <w:rPr>
          <w:sz w:val="24"/>
          <w:szCs w:val="24"/>
        </w:rPr>
        <w:t xml:space="preserve">Настоящий </w:t>
      </w:r>
      <w:r w:rsidR="004B5EB3" w:rsidRPr="00792A08">
        <w:rPr>
          <w:sz w:val="24"/>
          <w:szCs w:val="24"/>
        </w:rPr>
        <w:t>З</w:t>
      </w:r>
      <w:r w:rsidRPr="00792A08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92A08">
        <w:rPr>
          <w:sz w:val="24"/>
          <w:szCs w:val="24"/>
        </w:rPr>
        <w:t>электронной торговой площадк</w:t>
      </w:r>
      <w:r w:rsidR="00414AB1" w:rsidRPr="00792A08">
        <w:rPr>
          <w:sz w:val="24"/>
          <w:szCs w:val="24"/>
        </w:rPr>
        <w:t>и</w:t>
      </w:r>
      <w:r w:rsidR="00702B2C" w:rsidRPr="00792A08">
        <w:rPr>
          <w:sz w:val="24"/>
          <w:szCs w:val="24"/>
        </w:rPr>
        <w:t xml:space="preserve"> </w:t>
      </w:r>
      <w:r w:rsidR="000D70B6" w:rsidRPr="00792A08">
        <w:rPr>
          <w:sz w:val="24"/>
          <w:szCs w:val="24"/>
        </w:rPr>
        <w:t>П</w:t>
      </w:r>
      <w:r w:rsidR="00702B2C" w:rsidRPr="00792A08">
        <w:rPr>
          <w:sz w:val="24"/>
          <w:szCs w:val="24"/>
        </w:rPr>
        <w:t>АО «Россети</w:t>
      </w:r>
      <w:r w:rsidR="00792A08" w:rsidRPr="00792A08">
        <w:rPr>
          <w:sz w:val="24"/>
          <w:szCs w:val="24"/>
        </w:rPr>
        <w:t>»</w:t>
      </w:r>
      <w:r w:rsidR="00702B2C" w:rsidRPr="00792A08">
        <w:rPr>
          <w:sz w:val="24"/>
          <w:szCs w:val="24"/>
        </w:rPr>
        <w:t xml:space="preserve"> </w:t>
      </w:r>
      <w:hyperlink r:id="rId23" w:history="1">
        <w:r w:rsidR="00862664" w:rsidRPr="00792A08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792A08">
        <w:rPr>
          <w:sz w:val="24"/>
          <w:szCs w:val="24"/>
        </w:rPr>
        <w:t xml:space="preserve"> </w:t>
      </w:r>
      <w:r w:rsidR="00702B2C" w:rsidRPr="00792A08">
        <w:rPr>
          <w:sz w:val="24"/>
          <w:szCs w:val="24"/>
        </w:rPr>
        <w:t>(далее — ЭТП)</w:t>
      </w:r>
      <w:r w:rsidR="005B75A6" w:rsidRPr="00792A08">
        <w:rPr>
          <w:sz w:val="24"/>
          <w:szCs w:val="24"/>
        </w:rPr>
        <w:t>.</w:t>
      </w:r>
      <w:bookmarkEnd w:id="14"/>
    </w:p>
    <w:p w:rsidR="00717F60" w:rsidRPr="00792A08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792A08">
        <w:rPr>
          <w:sz w:val="24"/>
          <w:szCs w:val="24"/>
        </w:rPr>
        <w:t>Заказчик</w:t>
      </w:r>
      <w:r w:rsidR="00702B2C" w:rsidRPr="00792A08">
        <w:rPr>
          <w:sz w:val="24"/>
          <w:szCs w:val="24"/>
        </w:rPr>
        <w:t>:</w:t>
      </w:r>
      <w:r w:rsidR="00A66FA8">
        <w:rPr>
          <w:sz w:val="24"/>
          <w:szCs w:val="24"/>
        </w:rPr>
        <w:t xml:space="preserve"> </w:t>
      </w:r>
      <w:r w:rsidR="00702B2C" w:rsidRPr="00792A08">
        <w:rPr>
          <w:iCs/>
          <w:sz w:val="24"/>
          <w:szCs w:val="24"/>
        </w:rPr>
        <w:t>ПАО «МРСК Центра».</w:t>
      </w:r>
      <w:bookmarkEnd w:id="15"/>
    </w:p>
    <w:p w:rsidR="008C4223" w:rsidRPr="00792A08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792A08">
        <w:rPr>
          <w:sz w:val="24"/>
          <w:szCs w:val="24"/>
        </w:rPr>
        <w:t>Предмет З</w:t>
      </w:r>
      <w:r w:rsidR="00717F60" w:rsidRPr="00792A08">
        <w:rPr>
          <w:sz w:val="24"/>
          <w:szCs w:val="24"/>
        </w:rPr>
        <w:t>апроса предложений</w:t>
      </w:r>
      <w:r w:rsidR="00702B2C" w:rsidRPr="00792A08">
        <w:rPr>
          <w:sz w:val="24"/>
          <w:szCs w:val="24"/>
        </w:rPr>
        <w:t>:</w:t>
      </w:r>
      <w:bookmarkEnd w:id="16"/>
    </w:p>
    <w:p w:rsidR="00A40714" w:rsidRPr="00006AE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</w:t>
      </w:r>
      <w:r w:rsidR="00717F60" w:rsidRPr="00792A08">
        <w:rPr>
          <w:sz w:val="24"/>
          <w:szCs w:val="24"/>
        </w:rPr>
        <w:t xml:space="preserve">право </w:t>
      </w:r>
      <w:r w:rsidR="00717F60" w:rsidRPr="00006AEE">
        <w:rPr>
          <w:sz w:val="24"/>
          <w:szCs w:val="24"/>
        </w:rPr>
        <w:t xml:space="preserve">заключения </w:t>
      </w:r>
      <w:r w:rsidR="00792A08" w:rsidRPr="00006AEE">
        <w:rPr>
          <w:sz w:val="24"/>
          <w:szCs w:val="24"/>
        </w:rPr>
        <w:t xml:space="preserve">Договора на поставку </w:t>
      </w:r>
      <w:r w:rsidR="00006AEE" w:rsidRPr="00006AEE">
        <w:rPr>
          <w:sz w:val="24"/>
          <w:szCs w:val="24"/>
        </w:rPr>
        <w:t>модулей управления вакуумными выключателями, монтажных комплектов для модуля управления вакуумными выключателями, пультов управления вакуумными выключателями</w:t>
      </w:r>
      <w:r w:rsidR="00792A08" w:rsidRPr="00006AEE">
        <w:rPr>
          <w:sz w:val="24"/>
          <w:szCs w:val="24"/>
        </w:rPr>
        <w:t xml:space="preserve"> для нужд ПАО «МРСК Центра» (филиала «Смоленскэнерго»</w:t>
      </w:r>
      <w:r w:rsidR="00702B2C" w:rsidRPr="00006AEE">
        <w:rPr>
          <w:sz w:val="24"/>
          <w:szCs w:val="24"/>
        </w:rPr>
        <w:t>)</w:t>
      </w:r>
      <w:bookmarkEnd w:id="17"/>
      <w:r w:rsidR="00702B2C" w:rsidRPr="00006AEE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92A08">
        <w:rPr>
          <w:sz w:val="24"/>
          <w:szCs w:val="24"/>
        </w:rPr>
        <w:t xml:space="preserve">Количество лотов: </w:t>
      </w:r>
      <w:r w:rsidRPr="00792A08">
        <w:rPr>
          <w:b/>
          <w:sz w:val="24"/>
          <w:szCs w:val="24"/>
        </w:rPr>
        <w:t>1 (один)</w:t>
      </w:r>
      <w:r w:rsidRPr="00792A08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8C701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792A0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 xml:space="preserve">Сроки выполнения поставок: </w:t>
      </w:r>
      <w:bookmarkEnd w:id="19"/>
      <w:r w:rsidR="005129F5">
        <w:rPr>
          <w:b/>
          <w:sz w:val="24"/>
          <w:szCs w:val="24"/>
        </w:rPr>
        <w:t>в</w:t>
      </w:r>
      <w:r w:rsidR="00006AEE" w:rsidRPr="00006AEE">
        <w:rPr>
          <w:b/>
          <w:sz w:val="24"/>
          <w:szCs w:val="24"/>
        </w:rPr>
        <w:t xml:space="preserve"> течение 45 календарных дней с момента заключения договора</w:t>
      </w:r>
      <w:r w:rsidRPr="00006AEE">
        <w:rPr>
          <w:b/>
          <w:sz w:val="24"/>
          <w:szCs w:val="24"/>
        </w:rPr>
        <w:t>.</w:t>
      </w:r>
    </w:p>
    <w:p w:rsidR="002A47D1" w:rsidRPr="00792A08" w:rsidRDefault="00792A08" w:rsidP="00792A08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5C5D8F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0"/>
      <w:r w:rsidRPr="005C5D8F">
        <w:rPr>
          <w:sz w:val="24"/>
          <w:szCs w:val="24"/>
        </w:rPr>
        <w:t>по адресу: 214031, г. Смоленск, ул. Индустриальная, д. 5.</w:t>
      </w:r>
    </w:p>
    <w:p w:rsidR="00717F60" w:rsidRPr="00382A07" w:rsidRDefault="00792A0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5C5D8F">
        <w:rPr>
          <w:iCs/>
          <w:sz w:val="24"/>
          <w:szCs w:val="24"/>
        </w:rPr>
        <w:t>Форма и порядок о</w:t>
      </w:r>
      <w:bookmarkStart w:id="22" w:name="_GoBack"/>
      <w:bookmarkEnd w:id="22"/>
      <w:r w:rsidRPr="005C5D8F">
        <w:rPr>
          <w:iCs/>
          <w:sz w:val="24"/>
          <w:szCs w:val="24"/>
        </w:rPr>
        <w:t xml:space="preserve">платы: безналичный расчет, в течение 30 (тридцати) </w:t>
      </w:r>
      <w:r w:rsidRPr="005C5D8F">
        <w:rPr>
          <w:iCs/>
          <w:sz w:val="24"/>
          <w:szCs w:val="24"/>
        </w:rPr>
        <w:lastRenderedPageBreak/>
        <w:t>календарных дней с момента подписания Сторонами накладной, предоставления счета-фактуры</w:t>
      </w:r>
      <w:r>
        <w:rPr>
          <w:iCs/>
          <w:sz w:val="24"/>
          <w:szCs w:val="24"/>
        </w:rPr>
        <w:t xml:space="preserve"> </w:t>
      </w:r>
      <w:r w:rsidRPr="005C5D8F">
        <w:rPr>
          <w:iCs/>
          <w:sz w:val="24"/>
          <w:szCs w:val="24"/>
        </w:rPr>
        <w:t>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_Ref311232052 \r \h  \* MERGEFORMAT </w:instrText>
      </w:r>
      <w:r w:rsidR="00792A08">
        <w:fldChar w:fldCharType="separate"/>
      </w:r>
      <w:r w:rsidR="006305A1">
        <w:t>3</w:t>
      </w:r>
      <w:r w:rsidR="00792A08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792A08">
        <w:fldChar w:fldCharType="begin"/>
      </w:r>
      <w:r w:rsidR="00792A08">
        <w:instrText xml:space="preserve"> REF _Ref440270568 \r \h  \* MERGEFORMAT </w:instrText>
      </w:r>
      <w:r w:rsidR="00792A08">
        <w:fldChar w:fldCharType="separate"/>
      </w:r>
      <w:r w:rsidR="006305A1">
        <w:t>4</w:t>
      </w:r>
      <w:r w:rsidR="00792A08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792A08">
        <w:fldChar w:fldCharType="begin"/>
      </w:r>
      <w:r w:rsidR="00792A08">
        <w:instrText xml:space="preserve"> REF _Ref305973574 \r \h  \* MERGEFORMAT </w:instrText>
      </w:r>
      <w:r w:rsidR="00792A08">
        <w:fldChar w:fldCharType="separate"/>
      </w:r>
      <w:r w:rsidR="006305A1">
        <w:t>2</w:t>
      </w:r>
      <w:r w:rsidR="00792A08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792A08">
        <w:fldChar w:fldCharType="begin"/>
      </w:r>
      <w:r w:rsidR="00792A08">
        <w:instrText xml:space="preserve"> REF _Ref440270602 \r \h  \* MERGEFORMAT </w:instrText>
      </w:r>
      <w:r w:rsidR="00792A08">
        <w:fldChar w:fldCharType="separate"/>
      </w:r>
      <w:r w:rsidR="006305A1">
        <w:t>5</w:t>
      </w:r>
      <w:r w:rsidR="00792A08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792A08">
        <w:fldChar w:fldCharType="begin"/>
      </w:r>
      <w:r w:rsidR="00792A08">
        <w:instrText xml:space="preserve"> REF _Ref440270637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1.1.5</w:t>
      </w:r>
      <w:r w:rsidR="00792A08">
        <w:fldChar w:fldCharType="end"/>
      </w:r>
      <w:r w:rsidRPr="00382A07">
        <w:rPr>
          <w:sz w:val="24"/>
          <w:szCs w:val="24"/>
        </w:rPr>
        <w:t xml:space="preserve">, </w:t>
      </w:r>
      <w:r w:rsidR="00792A08">
        <w:fldChar w:fldCharType="begin"/>
      </w:r>
      <w:r w:rsidR="00792A08">
        <w:instrText xml:space="preserve"> REF _Ref440270651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1.1.6</w:t>
      </w:r>
      <w:r w:rsidR="00792A08">
        <w:fldChar w:fldCharType="end"/>
      </w:r>
      <w:r w:rsidRPr="00382A07">
        <w:rPr>
          <w:sz w:val="24"/>
          <w:szCs w:val="24"/>
        </w:rPr>
        <w:t xml:space="preserve">, </w:t>
      </w:r>
      <w:r w:rsidR="00792A08">
        <w:fldChar w:fldCharType="begin"/>
      </w:r>
      <w:r w:rsidR="00792A08">
        <w:instrText xml:space="preserve"> REF _Ref440270663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1.1.7</w:t>
      </w:r>
      <w:r w:rsidR="00792A08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792A08">
        <w:fldChar w:fldCharType="begin"/>
      </w:r>
      <w:r w:rsidR="00792A08">
        <w:instrText xml:space="preserve"> REF _Ref440270637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1.1.5</w:t>
      </w:r>
      <w:r w:rsidR="00792A08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92A08">
        <w:fldChar w:fldCharType="begin"/>
      </w:r>
      <w:r w:rsidR="00792A08">
        <w:instrText xml:space="preserve"> REF _Ref440270651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1.1.6</w:t>
      </w:r>
      <w:r w:rsidR="00792A08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92A08">
        <w:fldChar w:fldCharType="begin"/>
      </w:r>
      <w:r w:rsidR="00792A08">
        <w:instrText xml:space="preserve"> REF _Ref440270663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1.1.7</w:t>
      </w:r>
      <w:r w:rsidR="00792A08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EE0095" w:rsidRPr="00792A08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792A08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92A08">
        <w:fldChar w:fldCharType="begin"/>
      </w:r>
      <w:r w:rsidR="00792A08">
        <w:instrText xml:space="preserve"> REF _Ref440270637 \r \h  \* MERGEFORMAT </w:instrText>
      </w:r>
      <w:r w:rsidR="00792A08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792A08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792A08">
        <w:fldChar w:fldCharType="begin"/>
      </w:r>
      <w:r w:rsidR="00792A08">
        <w:instrText xml:space="preserve"> REF _Ref440270663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1.1.7</w:t>
      </w:r>
      <w:r w:rsidR="00792A08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_Ref305973033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3.2</w:t>
      </w:r>
      <w:r w:rsidR="00792A08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792A08">
        <w:fldChar w:fldCharType="begin"/>
      </w:r>
      <w:r w:rsidR="00792A08">
        <w:instrText xml:space="preserve"> REF _Ref191386109 \n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3.3.2</w:t>
      </w:r>
      <w:r w:rsidR="00792A08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92A08">
        <w:fldChar w:fldCharType="begin"/>
      </w:r>
      <w:r w:rsidR="00792A08">
        <w:instrText xml:space="preserve"> REF _Ref440272256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5.12</w:t>
      </w:r>
      <w:r w:rsidR="00792A08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92A08">
        <w:fldChar w:fldCharType="begin"/>
      </w:r>
      <w:r w:rsidR="00792A08">
        <w:instrText xml:space="preserve"> REF _Ref467569419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5.13</w:t>
      </w:r>
      <w:r w:rsidR="00792A08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lastRenderedPageBreak/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792A08">
        <w:fldChar w:fldCharType="begin"/>
      </w:r>
      <w:r w:rsidR="00792A08">
        <w:instrText xml:space="preserve"> REF _Ref191386164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792A08">
        <w:fldChar w:fldCharType="end"/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92A08">
        <w:fldChar w:fldCharType="begin"/>
      </w:r>
      <w:r w:rsidR="00792A08">
        <w:instrText xml:space="preserve"> REF _Ref306978606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792A08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</w:t>
      </w:r>
      <w:r w:rsidRPr="00382A07">
        <w:rPr>
          <w:sz w:val="24"/>
          <w:szCs w:val="24"/>
        </w:rPr>
        <w:lastRenderedPageBreak/>
        <w:t xml:space="preserve">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Организатор запроса предложений, по решению Закупочной комиссии, вправе отклонить</w:t>
      </w:r>
      <w:r w:rsidR="00A66FA8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_Ref306114966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3.3.11</w:t>
      </w:r>
      <w:r w:rsidR="00792A08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92A08">
        <w:fldChar w:fldCharType="begin"/>
      </w:r>
      <w:r w:rsidR="00792A08">
        <w:instrText xml:space="preserve"> REF _Ref440275279 \r \h  \* MERGEFORMAT </w:instrText>
      </w:r>
      <w:r w:rsidR="00792A08">
        <w:fldChar w:fldCharType="separate"/>
      </w:r>
      <w:r w:rsidR="006305A1" w:rsidRPr="006305A1">
        <w:rPr>
          <w:b w:val="0"/>
        </w:rPr>
        <w:t>1.1.4</w:t>
      </w:r>
      <w:r w:rsidR="00792A08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lastRenderedPageBreak/>
        <w:t xml:space="preserve">В случае подачи Заявки на несколько лотов в дополнение к требованиям подраздела </w:t>
      </w:r>
      <w:r w:rsidR="00792A08">
        <w:fldChar w:fldCharType="begin"/>
      </w:r>
      <w:r w:rsidR="00792A08">
        <w:instrText xml:space="preserve"> REF _Ref305973147 \r \h  \* MERGEFORMAT </w:instrText>
      </w:r>
      <w:r w:rsidR="00792A08">
        <w:fldChar w:fldCharType="separate"/>
      </w:r>
      <w:r w:rsidR="006305A1" w:rsidRPr="006305A1">
        <w:rPr>
          <w:b w:val="0"/>
          <w:szCs w:val="24"/>
        </w:rPr>
        <w:t>3.3</w:t>
      </w:r>
      <w:r w:rsidR="00792A08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b w:val="0"/>
          <w:szCs w:val="24"/>
        </w:rPr>
        <w:t>5.1</w:t>
      </w:r>
      <w:r w:rsidR="00792A08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792A08">
        <w:fldChar w:fldCharType="begin"/>
      </w:r>
      <w:r w:rsidR="00792A08">
        <w:instrText xml:space="preserve"> REF _Ref440284918 \r \h  \* MERGEFORMAT </w:instrText>
      </w:r>
      <w:r w:rsidR="00792A08">
        <w:fldChar w:fldCharType="separate"/>
      </w:r>
      <w:r w:rsidR="006305A1" w:rsidRPr="006305A1">
        <w:rPr>
          <w:b w:val="0"/>
          <w:szCs w:val="24"/>
        </w:rPr>
        <w:t>5.2</w:t>
      </w:r>
      <w:r w:rsidR="00792A08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792A08">
        <w:fldChar w:fldCharType="begin"/>
      </w:r>
      <w:r w:rsidR="00792A08">
        <w:instrText xml:space="preserve"> REF _Ref86826666 \r \h  \* MERGEFORMAT </w:instrText>
      </w:r>
      <w:r w:rsidR="00792A08">
        <w:fldChar w:fldCharType="separate"/>
      </w:r>
      <w:r w:rsidR="006305A1" w:rsidRPr="006305A1">
        <w:rPr>
          <w:b w:val="0"/>
          <w:szCs w:val="24"/>
        </w:rPr>
        <w:t>5.3</w:t>
      </w:r>
      <w:r w:rsidR="00792A08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792A08">
        <w:fldChar w:fldCharType="begin"/>
      </w:r>
      <w:r w:rsidR="00792A08">
        <w:instrText xml:space="preserve"> REF _Ref440284947 \r \h  \* MERGEFORMAT </w:instrText>
      </w:r>
      <w:r w:rsidR="00792A08">
        <w:fldChar w:fldCharType="separate"/>
      </w:r>
      <w:r w:rsidR="006305A1" w:rsidRPr="006305A1">
        <w:rPr>
          <w:b w:val="0"/>
          <w:szCs w:val="24"/>
        </w:rPr>
        <w:t>5.4</w:t>
      </w:r>
      <w:r w:rsidR="00792A08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792A08">
        <w:fldChar w:fldCharType="begin"/>
      </w:r>
      <w:r w:rsidR="00792A08">
        <w:instrText xml:space="preserve"> REF _Ref93264992 \r \h  \* MERGEFORMAT </w:instrText>
      </w:r>
      <w:r w:rsidR="00792A08">
        <w:fldChar w:fldCharType="separate"/>
      </w:r>
      <w:r w:rsidR="006305A1" w:rsidRPr="006305A1">
        <w:rPr>
          <w:b w:val="0"/>
          <w:szCs w:val="24"/>
        </w:rPr>
        <w:t>5.5</w:t>
      </w:r>
      <w:r w:rsidR="00792A08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92A08">
        <w:fldChar w:fldCharType="begin"/>
      </w:r>
      <w:r w:rsidR="00792A08">
        <w:instrText xml:space="preserve"> REF _Ref440285128 \r \h  \* MERGEFORMAT </w:instrText>
      </w:r>
      <w:r w:rsidR="00792A08">
        <w:fldChar w:fldCharType="separate"/>
      </w:r>
      <w:r w:rsidR="006305A1" w:rsidRPr="006305A1">
        <w:rPr>
          <w:b w:val="0"/>
          <w:szCs w:val="24"/>
        </w:rPr>
        <w:t>3.3.14</w:t>
      </w:r>
      <w:r w:rsidR="00792A08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792A08">
        <w:fldChar w:fldCharType="begin"/>
      </w:r>
      <w:r w:rsidR="00792A08">
        <w:instrText xml:space="preserve"> REF _Ref468199992 \r \h  \* MERGEFORMAT </w:instrText>
      </w:r>
      <w:r w:rsidR="00792A08">
        <w:fldChar w:fldCharType="separate"/>
      </w:r>
      <w:r w:rsidR="006305A1" w:rsidRPr="006305A1">
        <w:rPr>
          <w:b w:val="0"/>
        </w:rPr>
        <w:t>3.6</w:t>
      </w:r>
      <w:r w:rsidR="00792A08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4B5CEA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4B5CEA">
        <w:fldChar w:fldCharType="separate"/>
      </w:r>
      <w:r w:rsidR="006305A1">
        <w:rPr>
          <w:b w:val="0"/>
          <w:szCs w:val="24"/>
        </w:rPr>
        <w:t>3.9</w:t>
      </w:r>
      <w:r w:rsidR="004B5CEA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4"/>
          <w:headerReference w:type="default" r:id="rId25"/>
          <w:footerReference w:type="even" r:id="rId26"/>
          <w:headerReference w:type="first" r:id="rId27"/>
          <w:footerReference w:type="first" r:id="rId28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792A08">
        <w:fldChar w:fldCharType="begin"/>
      </w:r>
      <w:r w:rsidR="00792A08">
        <w:instrText xml:space="preserve"> REF _Ref93264992 \r \h  \* MERGEFORMAT </w:instrText>
      </w:r>
      <w:r w:rsidR="00792A08">
        <w:fldChar w:fldCharType="separate"/>
      </w:r>
      <w:r w:rsidR="006305A1" w:rsidRPr="006305A1">
        <w:rPr>
          <w:b w:val="0"/>
        </w:rPr>
        <w:t>5.5</w:t>
      </w:r>
      <w:r w:rsidR="00792A08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92A08">
        <w:fldChar w:fldCharType="begin"/>
      </w:r>
      <w:r w:rsidR="00792A08">
        <w:instrText xml:space="preserve"> REF _Ref440270867 \r \h  \* MERGEFORMAT </w:instrText>
      </w:r>
      <w:r w:rsidR="00792A08">
        <w:fldChar w:fldCharType="separate"/>
      </w:r>
      <w:r w:rsidR="006305A1" w:rsidRPr="006305A1">
        <w:rPr>
          <w:b w:val="0"/>
        </w:rPr>
        <w:t>2.2.3</w:t>
      </w:r>
      <w:r w:rsidR="00792A08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9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382A07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4B5CE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4B5CEA">
        <w:rPr>
          <w:b w:val="0"/>
        </w:rPr>
      </w:r>
      <w:r w:rsidR="004B5CEA">
        <w:rPr>
          <w:b w:val="0"/>
        </w:rPr>
        <w:fldChar w:fldCharType="separate"/>
      </w:r>
      <w:r w:rsidR="006305A1">
        <w:rPr>
          <w:b w:val="0"/>
        </w:rPr>
        <w:t>2.3.3</w:t>
      </w:r>
      <w:r w:rsidR="004B5CEA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92A08">
        <w:fldChar w:fldCharType="begin"/>
      </w:r>
      <w:r w:rsidR="00792A08">
        <w:instrText xml:space="preserve"> REF _Ref305973033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792A08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92A08">
        <w:fldChar w:fldCharType="begin"/>
      </w:r>
      <w:r w:rsidR="00792A08">
        <w:instrText xml:space="preserve"> REF _Ref305973147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792A08">
        <w:fldChar w:fldCharType="end"/>
      </w:r>
      <w:r w:rsidR="004B5CEA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4B5CEA" w:rsidRPr="00382A07">
        <w:rPr>
          <w:bCs w:val="0"/>
          <w:sz w:val="24"/>
          <w:szCs w:val="24"/>
        </w:rPr>
      </w:r>
      <w:r w:rsidR="004B5CEA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4B5CEA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4B5CEA" w:rsidRPr="00382A07">
        <w:rPr>
          <w:bCs w:val="0"/>
          <w:sz w:val="24"/>
          <w:szCs w:val="24"/>
        </w:rPr>
      </w:r>
      <w:r w:rsidR="004B5CEA" w:rsidRPr="00382A07">
        <w:rPr>
          <w:bCs w:val="0"/>
          <w:sz w:val="24"/>
          <w:szCs w:val="24"/>
        </w:rPr>
        <w:fldChar w:fldCharType="end"/>
      </w:r>
      <w:r w:rsidR="00792A08">
        <w:fldChar w:fldCharType="begin"/>
      </w:r>
      <w:r w:rsidR="00792A08">
        <w:instrText xml:space="preserve"> REF _Ref305973214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792A08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792A08">
        <w:fldChar w:fldCharType="begin"/>
      </w:r>
      <w:r w:rsidR="00792A08">
        <w:instrText xml:space="preserve"> REF _Ref303683883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792A08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4B5CEA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4B5CEA">
        <w:fldChar w:fldCharType="separate"/>
      </w:r>
      <w:r w:rsidR="006305A1">
        <w:rPr>
          <w:bCs w:val="0"/>
          <w:sz w:val="24"/>
          <w:szCs w:val="24"/>
        </w:rPr>
        <w:t>3.6</w:t>
      </w:r>
      <w:r w:rsidR="004B5CEA">
        <w:fldChar w:fldCharType="end"/>
      </w:r>
      <w:r w:rsidR="004B5CEA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4B5CEA" w:rsidRPr="00382A07">
        <w:rPr>
          <w:bCs w:val="0"/>
          <w:sz w:val="24"/>
          <w:szCs w:val="24"/>
        </w:rPr>
      </w:r>
      <w:r w:rsidR="004B5CEA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792A08">
        <w:fldChar w:fldCharType="begin"/>
      </w:r>
      <w:r w:rsidR="00792A08">
        <w:instrText xml:space="preserve"> REF _Ref303250967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792A08">
        <w:fldChar w:fldCharType="end"/>
      </w:r>
      <w:r w:rsidR="004B5CEA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4B5CEA" w:rsidRPr="00382A07">
        <w:rPr>
          <w:bCs w:val="0"/>
          <w:sz w:val="24"/>
          <w:szCs w:val="24"/>
        </w:rPr>
      </w:r>
      <w:r w:rsidR="004B5CEA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4B5CEA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4B5CEA">
        <w:fldChar w:fldCharType="separate"/>
      </w:r>
      <w:r w:rsidR="006305A1">
        <w:rPr>
          <w:bCs w:val="0"/>
          <w:sz w:val="24"/>
          <w:szCs w:val="24"/>
        </w:rPr>
        <w:t>3.9</w:t>
      </w:r>
      <w:r w:rsidR="004B5CEA">
        <w:fldChar w:fldCharType="end"/>
      </w:r>
      <w:r w:rsidR="004B5CEA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4B5CEA" w:rsidRPr="00382A07">
        <w:rPr>
          <w:bCs w:val="0"/>
          <w:sz w:val="24"/>
          <w:szCs w:val="24"/>
        </w:rPr>
      </w:r>
      <w:r w:rsidR="004B5CEA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4B5CEA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4B5CEA">
        <w:fldChar w:fldCharType="separate"/>
      </w:r>
      <w:r w:rsidR="006305A1">
        <w:rPr>
          <w:bCs w:val="0"/>
          <w:sz w:val="24"/>
          <w:szCs w:val="24"/>
        </w:rPr>
        <w:t>3.12</w:t>
      </w:r>
      <w:r w:rsidR="004B5CEA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4B5CEA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4B5CEA">
        <w:fldChar w:fldCharType="separate"/>
      </w:r>
      <w:r w:rsidR="006305A1">
        <w:rPr>
          <w:bCs w:val="0"/>
          <w:sz w:val="24"/>
          <w:szCs w:val="24"/>
        </w:rPr>
        <w:t>3.13</w:t>
      </w:r>
      <w:r w:rsidR="004B5CEA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792A08">
        <w:fldChar w:fldCharType="begin"/>
      </w:r>
      <w:r w:rsidR="00792A08">
        <w:instrText xml:space="preserve"> REF _Ref306140451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792A08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792A08">
        <w:fldChar w:fldCharType="begin"/>
      </w:r>
      <w:r w:rsidR="00792A08">
        <w:instrText xml:space="preserve"> REF _Ref302563524 \n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1.1.1</w:t>
      </w:r>
      <w:r w:rsidR="00792A08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92A08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_Ref440271072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92A08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_Ref86826666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792A08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_Ref440271036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792A08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_Ref191386407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792A08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_Ref93264992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792A08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792A08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792A08">
        <w:fldChar w:fldCharType="begin"/>
      </w:r>
      <w:r w:rsidR="00792A08">
        <w:instrText xml:space="preserve"> REF _Ref440271964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5.1.3</w:t>
      </w:r>
      <w:r w:rsidR="00792A08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792A08">
        <w:fldChar w:fldCharType="begin"/>
      </w:r>
      <w:r w:rsidR="00792A08">
        <w:instrText xml:space="preserve"> REF _Ref440279062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б)</w:t>
      </w:r>
      <w:r w:rsidR="00792A08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92A08">
        <w:fldChar w:fldCharType="begin"/>
      </w:r>
      <w:r w:rsidR="00792A08">
        <w:instrText xml:space="preserve"> REF _Ref303587815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3.3.8.3</w:t>
      </w:r>
      <w:r w:rsidR="00792A08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792A08">
        <w:fldChar w:fldCharType="begin"/>
      </w:r>
      <w:r w:rsidR="00792A08">
        <w:instrText xml:space="preserve"> REF _Ref86826666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792A08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92A08">
        <w:fldChar w:fldCharType="begin"/>
      </w:r>
      <w:r w:rsidR="00792A08">
        <w:instrText xml:space="preserve"> REF _Ref440274913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792A08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92A08">
        <w:fldChar w:fldCharType="begin"/>
      </w:r>
      <w:r w:rsidR="00792A08">
        <w:instrText xml:space="preserve"> REF _Ref440274902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792A08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92A08">
        <w:fldChar w:fldCharType="begin"/>
      </w:r>
      <w:r w:rsidR="00792A08">
        <w:instrText xml:space="preserve"> REF _Ref93264992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792A08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92A08">
        <w:fldChar w:fldCharType="begin"/>
      </w:r>
      <w:r w:rsidR="00792A08">
        <w:instrText xml:space="preserve"> REF _Ref444164229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792A08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4B5CEA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4B5CEA">
        <w:fldChar w:fldCharType="separate"/>
      </w:r>
      <w:r>
        <w:rPr>
          <w:sz w:val="24"/>
          <w:szCs w:val="24"/>
        </w:rPr>
        <w:t>5.6.2</w:t>
      </w:r>
      <w:r w:rsidR="004B5CEA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792A08">
        <w:fldChar w:fldCharType="begin"/>
      </w:r>
      <w:r w:rsidR="00792A08">
        <w:instrText xml:space="preserve"> REF _Ref303587815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3.3.8.3</w:t>
      </w:r>
      <w:r w:rsidR="00792A08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792A08">
        <w:fldChar w:fldCharType="begin"/>
      </w:r>
      <w:r w:rsidR="00792A08">
        <w:instrText xml:space="preserve"> REF _Ref440279062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б)</w:t>
      </w:r>
      <w:r w:rsidR="00792A08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4B5CEA">
        <w:fldChar w:fldCharType="begin"/>
      </w:r>
      <w:r w:rsidR="006B2E6B">
        <w:instrText xml:space="preserve"> REF _Ref440372460 \r \h  \* MERGEFORMAT </w:instrText>
      </w:r>
      <w:r w:rsidR="004B5CEA">
        <w:fldChar w:fldCharType="separate"/>
      </w:r>
      <w:r w:rsidR="006305A1" w:rsidRPr="006305A1">
        <w:rPr>
          <w:sz w:val="24"/>
          <w:szCs w:val="24"/>
        </w:rPr>
        <w:t>д)</w:t>
      </w:r>
      <w:r w:rsidR="004B5CEA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792A08">
        <w:fldChar w:fldCharType="begin"/>
      </w:r>
      <w:r w:rsidR="00792A08">
        <w:instrText xml:space="preserve"> REF _Ref440372474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м)</w:t>
      </w:r>
      <w:r w:rsidR="00792A08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4B5CEA">
        <w:fldChar w:fldCharType="begin"/>
      </w:r>
      <w:r w:rsidR="006B2E6B">
        <w:instrText xml:space="preserve"> REF _Ref440372477 \r \h  \* MERGEFORMAT </w:instrText>
      </w:r>
      <w:r w:rsidR="004B5CEA">
        <w:fldChar w:fldCharType="separate"/>
      </w:r>
      <w:r w:rsidR="006305A1" w:rsidRPr="006305A1">
        <w:rPr>
          <w:sz w:val="24"/>
          <w:szCs w:val="24"/>
        </w:rPr>
        <w:t>н)</w:t>
      </w:r>
      <w:r w:rsidR="004B5CEA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792A08">
        <w:fldChar w:fldCharType="begin"/>
      </w:r>
      <w:r w:rsidR="00792A08">
        <w:instrText xml:space="preserve"> REF _Ref442188512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с)</w:t>
      </w:r>
      <w:r w:rsidR="00792A08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92A08">
        <w:fldChar w:fldCharType="begin"/>
      </w:r>
      <w:r w:rsidR="00792A08">
        <w:instrText xml:space="preserve"> REF _Ref303587815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3.3.8.3</w:t>
      </w:r>
      <w:r w:rsidR="00792A08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92A08">
        <w:fldChar w:fldCharType="begin"/>
      </w:r>
      <w:r w:rsidR="00792A08">
        <w:instrText xml:space="preserve"> REF _Ref464116309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3.3.10.7</w:t>
      </w:r>
      <w:r w:rsidR="00792A08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92A08">
        <w:fldChar w:fldCharType="begin"/>
      </w:r>
      <w:r w:rsidR="00792A08">
        <w:instrText xml:space="preserve"> REF _Ref442263553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3.3.14.4</w:t>
      </w:r>
      <w:r w:rsidR="00792A08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792A08">
        <w:fldChar w:fldCharType="begin"/>
      </w:r>
      <w:r w:rsidR="00792A08">
        <w:instrText xml:space="preserve"> REF _Ref440270602 \r \h  \* MERGEFORMAT </w:instrText>
      </w:r>
      <w:r w:rsidR="00792A08">
        <w:fldChar w:fldCharType="separate"/>
      </w:r>
      <w:r w:rsidR="006305A1">
        <w:t>5</w:t>
      </w:r>
      <w:r w:rsidR="00792A08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92A08">
        <w:fldChar w:fldCharType="begin"/>
      </w:r>
      <w:r w:rsidR="00792A08">
        <w:instrText xml:space="preserve"> REF _Ref191386419 \n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792A08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92A08">
        <w:fldChar w:fldCharType="begin"/>
      </w:r>
      <w:r w:rsidR="00792A08">
        <w:instrText xml:space="preserve"> REF _Ref440272256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5.12</w:t>
      </w:r>
      <w:r w:rsidR="00792A08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92A08">
        <w:fldChar w:fldCharType="begin"/>
      </w:r>
      <w:r w:rsidR="00792A08">
        <w:instrText xml:space="preserve"> REF _Ref467569419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5.13</w:t>
      </w:r>
      <w:r w:rsidR="00792A08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_Ref86826666 \r \h  \* MERGEFORMAT </w:instrText>
      </w:r>
      <w:r w:rsidR="00792A08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792A08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_Ref86826666 \r \h  \* MERGEFORMAT </w:instrText>
      </w:r>
      <w:r w:rsidR="00792A08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792A08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792A08">
        <w:fldChar w:fldCharType="begin"/>
      </w:r>
      <w:r w:rsidR="00792A08">
        <w:instrText xml:space="preserve"> REF _Ref440271182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3.3.1.9</w:t>
      </w:r>
      <w:r w:rsidR="00792A08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_Ref440271072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92A08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792A08">
        <w:fldChar w:fldCharType="begin"/>
      </w:r>
      <w:r w:rsidR="00792A08">
        <w:instrText xml:space="preserve"> REF _Ref440271036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792A08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92A08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92A08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92A08">
        <w:fldChar w:fldCharType="begin"/>
      </w:r>
      <w:r w:rsidR="00792A08">
        <w:instrText xml:space="preserve"> REF _Ref440272256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5.12</w:t>
      </w:r>
      <w:r w:rsidR="00792A08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92A08">
        <w:fldChar w:fldCharType="begin"/>
      </w:r>
      <w:r w:rsidR="00792A08">
        <w:instrText xml:space="preserve"> REF _Ref467569419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5.13</w:t>
      </w:r>
      <w:r w:rsidR="00792A08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792A08">
        <w:fldChar w:fldCharType="begin"/>
      </w:r>
      <w:r w:rsidR="00792A08">
        <w:instrText xml:space="preserve"> REF _Ref440289953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92A08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280464" w:rsidRPr="00792A08" w:rsidRDefault="00216641" w:rsidP="00792A08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792A08">
        <w:rPr>
          <w:b/>
          <w:bCs w:val="0"/>
          <w:sz w:val="24"/>
          <w:szCs w:val="24"/>
          <w:u w:val="single"/>
        </w:rPr>
        <w:t>По Лоту №1</w:t>
      </w:r>
      <w:r w:rsidRPr="00006AEE">
        <w:rPr>
          <w:b/>
          <w:bCs w:val="0"/>
          <w:sz w:val="24"/>
          <w:szCs w:val="24"/>
          <w:u w:val="single"/>
        </w:rPr>
        <w:t>:</w:t>
      </w:r>
      <w:r w:rsidR="00717F60" w:rsidRPr="00006AEE">
        <w:rPr>
          <w:bCs w:val="0"/>
          <w:sz w:val="24"/>
          <w:szCs w:val="24"/>
        </w:rPr>
        <w:t xml:space="preserve"> </w:t>
      </w:r>
      <w:r w:rsidR="00006AEE" w:rsidRPr="00006AEE">
        <w:rPr>
          <w:b/>
          <w:sz w:val="24"/>
          <w:szCs w:val="24"/>
        </w:rPr>
        <w:t xml:space="preserve">766 700,00 </w:t>
      </w:r>
      <w:r w:rsidR="00006AEE" w:rsidRPr="00006AEE">
        <w:rPr>
          <w:sz w:val="24"/>
          <w:szCs w:val="24"/>
        </w:rPr>
        <w:t xml:space="preserve">(семьсот шестьдесят шесть тысяч семьсот) рублей 00 копеек РФ, без учета НДС; НДС составляет </w:t>
      </w:r>
      <w:r w:rsidR="00006AEE" w:rsidRPr="00006AEE">
        <w:rPr>
          <w:b/>
          <w:sz w:val="24"/>
          <w:szCs w:val="24"/>
        </w:rPr>
        <w:t xml:space="preserve">138 006,00 </w:t>
      </w:r>
      <w:r w:rsidR="00006AEE" w:rsidRPr="00006AEE">
        <w:rPr>
          <w:sz w:val="24"/>
          <w:szCs w:val="24"/>
        </w:rPr>
        <w:t xml:space="preserve">(сто тридцать восемь тысяч шесть) рублей 00 копеек РФ; </w:t>
      </w:r>
      <w:r w:rsidR="00006AEE" w:rsidRPr="00006AEE">
        <w:rPr>
          <w:b/>
          <w:sz w:val="24"/>
          <w:szCs w:val="24"/>
        </w:rPr>
        <w:t xml:space="preserve">904 706,00 </w:t>
      </w:r>
      <w:r w:rsidR="00006AEE" w:rsidRPr="00006AEE">
        <w:rPr>
          <w:sz w:val="24"/>
          <w:szCs w:val="24"/>
        </w:rPr>
        <w:t>(девятьсот четыре тысячи семьсот шесть) рублей 00 копеек РФ</w:t>
      </w:r>
      <w:r w:rsidR="00792A08" w:rsidRPr="00006AEE">
        <w:rPr>
          <w:bCs w:val="0"/>
          <w:sz w:val="24"/>
          <w:szCs w:val="24"/>
        </w:rPr>
        <w:t>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92A08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92A08">
        <w:fldChar w:fldCharType="begin"/>
      </w:r>
      <w:r w:rsidR="00792A08">
        <w:instrText xml:space="preserve"> REF _Ref440271072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92A08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оценочной стадии, предусмотренной</w:t>
      </w:r>
      <w:r w:rsidR="00A66FA8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пунктом </w:t>
      </w:r>
      <w:r w:rsidR="00792A08">
        <w:fldChar w:fldCharType="begin"/>
      </w:r>
      <w:r w:rsidR="00792A08">
        <w:instrText xml:space="preserve"> REF _Ref306138385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792A08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8C701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C7016">
        <w:rPr>
          <w:bCs w:val="0"/>
          <w:sz w:val="24"/>
          <w:szCs w:val="24"/>
        </w:rPr>
        <w:t>Начальная (</w:t>
      </w:r>
      <w:r w:rsidR="007C6A7B" w:rsidRPr="008C7016">
        <w:rPr>
          <w:sz w:val="24"/>
          <w:szCs w:val="24"/>
        </w:rPr>
        <w:t>максимальная</w:t>
      </w:r>
      <w:r w:rsidRPr="008C7016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8C7016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92A08">
        <w:fldChar w:fldCharType="begin"/>
      </w:r>
      <w:r w:rsidR="00792A08">
        <w:instrText xml:space="preserve"> REF _Ref465670219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792A08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792A08">
        <w:rPr>
          <w:bCs w:val="0"/>
          <w:sz w:val="24"/>
          <w:szCs w:val="24"/>
        </w:rPr>
        <w:t>,</w:t>
      </w:r>
      <w:r w:rsidR="00792A08" w:rsidRPr="00792A08">
        <w:rPr>
          <w:bCs w:val="0"/>
          <w:sz w:val="24"/>
          <w:szCs w:val="24"/>
        </w:rPr>
        <w:t xml:space="preserve"> являющееся субъектом малого и среднего предпринимательства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792A08" w:rsidRPr="00792A08">
        <w:rPr>
          <w:bCs w:val="0"/>
          <w:sz w:val="24"/>
          <w:szCs w:val="24"/>
        </w:rPr>
        <w:fldChar w:fldCharType="begin"/>
      </w:r>
      <w:r w:rsidR="00792A08" w:rsidRPr="00792A08">
        <w:rPr>
          <w:bCs w:val="0"/>
          <w:sz w:val="24"/>
          <w:szCs w:val="24"/>
        </w:rPr>
        <w:instrText xml:space="preserve"> REF _Ref440271628 \r \h  \* MERGEFORMAT </w:instrText>
      </w:r>
      <w:r w:rsidR="00792A08" w:rsidRPr="00792A08">
        <w:rPr>
          <w:bCs w:val="0"/>
          <w:sz w:val="24"/>
          <w:szCs w:val="24"/>
        </w:rPr>
      </w:r>
      <w:r w:rsidR="00792A08" w:rsidRPr="00792A08">
        <w:rPr>
          <w:bCs w:val="0"/>
          <w:sz w:val="24"/>
          <w:szCs w:val="24"/>
        </w:rPr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792A08" w:rsidRPr="00792A08">
        <w:rPr>
          <w:bCs w:val="0"/>
          <w:sz w:val="24"/>
          <w:szCs w:val="24"/>
        </w:rPr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92A08" w:rsidRPr="00792A08">
        <w:rPr>
          <w:bCs w:val="0"/>
          <w:sz w:val="24"/>
          <w:szCs w:val="24"/>
        </w:rPr>
        <w:fldChar w:fldCharType="begin"/>
      </w:r>
      <w:r w:rsidR="00792A08" w:rsidRPr="00792A08">
        <w:rPr>
          <w:bCs w:val="0"/>
          <w:sz w:val="24"/>
          <w:szCs w:val="24"/>
        </w:rPr>
        <w:instrText xml:space="preserve"> REF _Ref191386461 \n \h  \* MERGEFORMAT </w:instrText>
      </w:r>
      <w:r w:rsidR="00792A08" w:rsidRPr="00792A08">
        <w:rPr>
          <w:bCs w:val="0"/>
          <w:sz w:val="24"/>
          <w:szCs w:val="24"/>
        </w:rPr>
      </w:r>
      <w:r w:rsidR="00792A08" w:rsidRPr="00792A08">
        <w:rPr>
          <w:bCs w:val="0"/>
          <w:sz w:val="24"/>
          <w:szCs w:val="24"/>
        </w:rPr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792A08" w:rsidRPr="00792A08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792A08">
        <w:rPr>
          <w:bCs w:val="0"/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792A08">
        <w:rPr>
          <w:bCs w:val="0"/>
          <w:sz w:val="24"/>
          <w:szCs w:val="24"/>
        </w:rPr>
        <w:t>Участник</w:t>
      </w:r>
      <w:r w:rsidRPr="00792A08">
        <w:rPr>
          <w:bCs w:val="0"/>
          <w:sz w:val="24"/>
          <w:szCs w:val="24"/>
        </w:rPr>
        <w:t xml:space="preserve">а ЭТП, а также в качестве </w:t>
      </w:r>
      <w:r w:rsidR="009C744E" w:rsidRPr="00792A08">
        <w:rPr>
          <w:bCs w:val="0"/>
          <w:sz w:val="24"/>
          <w:szCs w:val="24"/>
        </w:rPr>
        <w:t>Участник</w:t>
      </w:r>
      <w:r w:rsidRPr="00792A08">
        <w:rPr>
          <w:bCs w:val="0"/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792A08" w:rsidRPr="00792A08" w:rsidRDefault="00792A08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92A08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792A08">
        <w:fldChar w:fldCharType="begin"/>
      </w:r>
      <w:r w:rsidR="00792A08">
        <w:instrText xml:space="preserve"> REF _Ref440291364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3.3.8.1</w:t>
      </w:r>
      <w:r w:rsidR="00792A08">
        <w:fldChar w:fldCharType="end"/>
      </w:r>
      <w:r w:rsidRPr="00382A07">
        <w:rPr>
          <w:sz w:val="24"/>
          <w:szCs w:val="24"/>
        </w:rPr>
        <w:t>-</w:t>
      </w:r>
      <w:r w:rsidR="00792A08">
        <w:fldChar w:fldCharType="begin"/>
      </w:r>
      <w:r w:rsidR="00792A08">
        <w:instrText xml:space="preserve"> REF _Ref303669127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3.3.8.2</w:t>
      </w:r>
      <w:r w:rsidR="00792A08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_Ref440271993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5.9</w:t>
      </w:r>
      <w:r w:rsidR="00792A08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B0471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Cs w:val="0"/>
          <w:sz w:val="24"/>
          <w:szCs w:val="24"/>
        </w:rPr>
      </w:pPr>
      <w:bookmarkStart w:id="438" w:name="_Ref440372460"/>
      <w:r w:rsidRPr="00B0471F">
        <w:rPr>
          <w:bCs w:val="0"/>
          <w:sz w:val="24"/>
          <w:szCs w:val="24"/>
        </w:rPr>
        <w:t>Антикоррупционные обязательства</w:t>
      </w:r>
      <w:r w:rsidR="00A154B7" w:rsidRPr="00B0471F">
        <w:rPr>
          <w:bCs w:val="0"/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B0471F">
        <w:rPr>
          <w:bCs w:val="0"/>
          <w:sz w:val="24"/>
          <w:szCs w:val="24"/>
        </w:rPr>
        <w:t xml:space="preserve"> (</w:t>
      </w:r>
      <w:r w:rsidR="003F3A69" w:rsidRPr="00B0471F">
        <w:rPr>
          <w:bCs w:val="0"/>
          <w:sz w:val="24"/>
          <w:szCs w:val="24"/>
        </w:rPr>
        <w:t>подраздел</w:t>
      </w:r>
      <w:r w:rsidR="00A600E3" w:rsidRPr="00B0471F">
        <w:rPr>
          <w:bCs w:val="0"/>
          <w:sz w:val="24"/>
          <w:szCs w:val="24"/>
        </w:rPr>
        <w:t xml:space="preserve"> </w:t>
      </w:r>
      <w:r w:rsidR="00792A08" w:rsidRPr="00B0471F">
        <w:rPr>
          <w:bCs w:val="0"/>
          <w:sz w:val="24"/>
          <w:szCs w:val="24"/>
        </w:rPr>
        <w:fldChar w:fldCharType="begin"/>
      </w:r>
      <w:r w:rsidR="00792A08" w:rsidRPr="00B0471F">
        <w:rPr>
          <w:bCs w:val="0"/>
          <w:sz w:val="24"/>
          <w:szCs w:val="24"/>
        </w:rPr>
        <w:instrText xml:space="preserve"> REF _Ref440271964 \r \h  \* MERGEFORMAT </w:instrText>
      </w:r>
      <w:r w:rsidR="00792A08" w:rsidRPr="00B0471F">
        <w:rPr>
          <w:bCs w:val="0"/>
          <w:sz w:val="24"/>
          <w:szCs w:val="24"/>
        </w:rPr>
      </w:r>
      <w:r w:rsidR="00792A08" w:rsidRPr="00B0471F">
        <w:rPr>
          <w:bCs w:val="0"/>
          <w:sz w:val="24"/>
          <w:szCs w:val="24"/>
        </w:rPr>
        <w:fldChar w:fldCharType="separate"/>
      </w:r>
      <w:r w:rsidR="006305A1" w:rsidRPr="00B0471F">
        <w:rPr>
          <w:bCs w:val="0"/>
          <w:sz w:val="24"/>
          <w:szCs w:val="24"/>
        </w:rPr>
        <w:t>5.1.3</w:t>
      </w:r>
      <w:r w:rsidR="00792A08" w:rsidRPr="00B0471F">
        <w:rPr>
          <w:bCs w:val="0"/>
          <w:sz w:val="24"/>
          <w:szCs w:val="24"/>
        </w:rPr>
        <w:fldChar w:fldCharType="end"/>
      </w:r>
      <w:r w:rsidR="00A600E3" w:rsidRPr="00B0471F">
        <w:rPr>
          <w:bCs w:val="0"/>
          <w:sz w:val="24"/>
          <w:szCs w:val="24"/>
        </w:rPr>
        <w:t>)</w:t>
      </w:r>
      <w:r w:rsidRPr="00B0471F">
        <w:rPr>
          <w:bCs w:val="0"/>
          <w:sz w:val="24"/>
          <w:szCs w:val="24"/>
        </w:rPr>
        <w:t>;</w:t>
      </w:r>
      <w:bookmarkEnd w:id="438"/>
    </w:p>
    <w:p w:rsidR="009948B4" w:rsidRPr="00B0471F" w:rsidRDefault="00B0471F" w:rsidP="00B0471F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Cs w:val="0"/>
          <w:sz w:val="24"/>
          <w:szCs w:val="24"/>
        </w:rPr>
      </w:pPr>
      <w:r w:rsidRPr="00B0471F">
        <w:rPr>
          <w:bCs w:val="0"/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 </w:t>
      </w:r>
      <w:r w:rsidR="009948B4" w:rsidRPr="00B0471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 по запросу предложений (</w:t>
      </w:r>
      <w:r w:rsidR="003F3A69" w:rsidRPr="00B0471F">
        <w:rPr>
          <w:bCs w:val="0"/>
          <w:sz w:val="24"/>
          <w:szCs w:val="24"/>
        </w:rPr>
        <w:t>подраздел</w:t>
      </w:r>
      <w:r w:rsidR="007705A5" w:rsidRPr="00B0471F">
        <w:rPr>
          <w:bCs w:val="0"/>
          <w:sz w:val="24"/>
          <w:szCs w:val="24"/>
        </w:rPr>
        <w:t xml:space="preserve"> </w:t>
      </w:r>
      <w:r w:rsidR="00792A08" w:rsidRPr="00B0471F">
        <w:rPr>
          <w:bCs w:val="0"/>
          <w:sz w:val="24"/>
          <w:szCs w:val="24"/>
        </w:rPr>
        <w:fldChar w:fldCharType="begin"/>
      </w:r>
      <w:r w:rsidR="00792A08" w:rsidRPr="00B0471F">
        <w:rPr>
          <w:bCs w:val="0"/>
          <w:sz w:val="24"/>
          <w:szCs w:val="24"/>
        </w:rPr>
        <w:instrText xml:space="preserve"> REF _Ref440272035 \r \h  \* MERGEFORMAT </w:instrText>
      </w:r>
      <w:r w:rsidR="00792A08" w:rsidRPr="00B0471F">
        <w:rPr>
          <w:bCs w:val="0"/>
          <w:sz w:val="24"/>
          <w:szCs w:val="24"/>
        </w:rPr>
      </w:r>
      <w:r w:rsidR="00792A08" w:rsidRPr="00B0471F">
        <w:rPr>
          <w:bCs w:val="0"/>
          <w:sz w:val="24"/>
          <w:szCs w:val="24"/>
        </w:rPr>
        <w:fldChar w:fldCharType="separate"/>
      </w:r>
      <w:r w:rsidR="006305A1" w:rsidRPr="00B0471F">
        <w:rPr>
          <w:bCs w:val="0"/>
          <w:sz w:val="24"/>
          <w:szCs w:val="24"/>
        </w:rPr>
        <w:t>5.10</w:t>
      </w:r>
      <w:r w:rsidR="00792A08" w:rsidRPr="00B0471F">
        <w:rPr>
          <w:bCs w:val="0"/>
          <w:sz w:val="24"/>
          <w:szCs w:val="24"/>
        </w:rPr>
        <w:fldChar w:fldCharType="end"/>
      </w:r>
      <w:r w:rsidR="009948B4" w:rsidRPr="00B0471F">
        <w:rPr>
          <w:bCs w:val="0"/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_Ref440272051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5.11</w:t>
      </w:r>
      <w:r w:rsidR="00792A08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_Ref440272119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5.6.1</w:t>
      </w:r>
      <w:r w:rsidR="00792A08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4B5CE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4B5CEA">
        <w:rPr>
          <w:sz w:val="24"/>
          <w:szCs w:val="24"/>
        </w:rPr>
      </w:r>
      <w:r w:rsidR="004B5CEA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4B5CE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_Ref449017073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5.7</w:t>
      </w:r>
      <w:r w:rsidR="00792A08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_Ref55336398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5.8</w:t>
      </w:r>
      <w:r w:rsidR="00792A08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_Ref440272256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5.12</w:t>
      </w:r>
      <w:r w:rsidR="00792A08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_Ref440272274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5.14</w:t>
      </w:r>
      <w:r w:rsidR="00792A08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792A08">
        <w:fldChar w:fldCharType="begin"/>
      </w:r>
      <w:r w:rsidR="00792A08">
        <w:instrText xml:space="preserve"> REF _Ref465675151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3.11.2</w:t>
      </w:r>
      <w:r w:rsidR="00792A08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82A07">
        <w:rPr>
          <w:bCs w:val="0"/>
          <w:sz w:val="24"/>
          <w:szCs w:val="24"/>
        </w:rPr>
        <w:t xml:space="preserve"> </w:t>
      </w:r>
      <w:r w:rsidR="00DA1402" w:rsidRPr="00382A07">
        <w:rPr>
          <w:bCs w:val="0"/>
          <w:sz w:val="24"/>
          <w:szCs w:val="24"/>
        </w:rPr>
        <w:t xml:space="preserve">правоустанавливающих </w:t>
      </w:r>
      <w:r w:rsidR="00DA1402" w:rsidRPr="00382A07">
        <w:rPr>
          <w:bCs w:val="0"/>
          <w:sz w:val="24"/>
          <w:szCs w:val="24"/>
        </w:rPr>
        <w:lastRenderedPageBreak/>
        <w:t>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_Ref191386482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792A08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92A08">
        <w:fldChar w:fldCharType="begin"/>
      </w:r>
      <w:r w:rsidR="00792A08">
        <w:instrText xml:space="preserve"> REF _Ref191386407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792A08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4B5CEA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4B5CEA">
        <w:fldChar w:fldCharType="separate"/>
      </w:r>
      <w:r w:rsidR="006305A1">
        <w:rPr>
          <w:bCs w:val="0"/>
          <w:sz w:val="24"/>
          <w:szCs w:val="24"/>
        </w:rPr>
        <w:t>3.3.8.2</w:t>
      </w:r>
      <w:r w:rsidR="004B5CEA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</w:t>
      </w:r>
      <w:r w:rsidRPr="00382A07">
        <w:rPr>
          <w:bCs w:val="0"/>
          <w:sz w:val="24"/>
          <w:szCs w:val="24"/>
        </w:rPr>
        <w:lastRenderedPageBreak/>
        <w:t xml:space="preserve">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92A08">
        <w:fldChar w:fldCharType="begin"/>
      </w:r>
      <w:r w:rsidR="00792A08">
        <w:instrText xml:space="preserve"> REF _Ref307563248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792A08">
        <w:rPr>
          <w:bCs w:val="0"/>
          <w:sz w:val="24"/>
          <w:szCs w:val="24"/>
        </w:rPr>
        <w:t>)</w:t>
      </w:r>
      <w:r w:rsidR="00792A08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792A08">
        <w:fldChar w:fldCharType="begin"/>
      </w:r>
      <w:r w:rsidR="00792A08">
        <w:instrText xml:space="preserve"> REF _Ref307563262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792A08">
        <w:rPr>
          <w:bCs w:val="0"/>
          <w:sz w:val="24"/>
          <w:szCs w:val="24"/>
        </w:rPr>
        <w:t>)</w:t>
      </w:r>
      <w:r w:rsidR="00792A08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792A08">
        <w:fldChar w:fldCharType="begin"/>
      </w:r>
      <w:r w:rsidR="00792A08">
        <w:instrText xml:space="preserve"> REF _Ref306032591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792A08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_Ref303669127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792A08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792A08">
        <w:fldChar w:fldCharType="begin"/>
      </w:r>
      <w:r w:rsidR="00792A08">
        <w:instrText xml:space="preserve"> REF _Ref442188512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с)</w:t>
      </w:r>
      <w:r w:rsidR="00792A08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4B5CEA">
        <w:fldChar w:fldCharType="begin"/>
      </w:r>
      <w:r w:rsidR="006B2E6B">
        <w:instrText xml:space="preserve"> REF _Ref464462966 \r \h  \* MERGEFORMAT </w:instrText>
      </w:r>
      <w:r w:rsidR="004B5CEA">
        <w:fldChar w:fldCharType="separate"/>
      </w:r>
      <w:r w:rsidR="006305A1" w:rsidRPr="006305A1">
        <w:rPr>
          <w:sz w:val="24"/>
          <w:szCs w:val="24"/>
        </w:rPr>
        <w:t>х)</w:t>
      </w:r>
      <w:r w:rsidR="004B5CEA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792A08">
        <w:fldChar w:fldCharType="begin"/>
      </w:r>
      <w:r w:rsidR="00792A08">
        <w:instrText xml:space="preserve"> REF _Ref303587815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3.3.8.3</w:t>
      </w:r>
      <w:r w:rsidR="00792A08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_Ref440272510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792A08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</w:t>
      </w:r>
      <w:r w:rsidRPr="00382A07">
        <w:rPr>
          <w:bCs w:val="0"/>
          <w:sz w:val="24"/>
          <w:szCs w:val="24"/>
        </w:rPr>
        <w:lastRenderedPageBreak/>
        <w:t xml:space="preserve">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_Ref440291364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792A08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792A08">
        <w:fldChar w:fldCharType="begin"/>
      </w:r>
      <w:r w:rsidR="00792A08">
        <w:instrText xml:space="preserve"> REF _Ref440969765 \r \h  \* MERGEFORMAT </w:instrText>
      </w:r>
      <w:r w:rsidR="00792A08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792A08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92A08">
        <w:fldChar w:fldCharType="begin"/>
      </w:r>
      <w:r w:rsidR="00792A08">
        <w:instrText xml:space="preserve"> REF _Ref440289401 \r \h  \* MERGEFORMAT </w:instrText>
      </w:r>
      <w:r w:rsidR="00792A08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792A08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</w:t>
      </w:r>
      <w:r w:rsidR="00932C0A" w:rsidRPr="00382A07">
        <w:rPr>
          <w:bCs w:val="0"/>
          <w:sz w:val="24"/>
          <w:szCs w:val="24"/>
        </w:rPr>
        <w:lastRenderedPageBreak/>
        <w:t xml:space="preserve">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</w:t>
      </w:r>
      <w:r w:rsidR="00792A08" w:rsidRPr="00F14C56">
        <w:rPr>
          <w:bCs w:val="0"/>
          <w:sz w:val="24"/>
          <w:szCs w:val="24"/>
        </w:rPr>
        <w:t>сумму 2% от стоимости Заявки</w:t>
      </w:r>
      <w:r w:rsidR="00932C0A" w:rsidRPr="00DB5A15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92A08">
        <w:fldChar w:fldCharType="begin"/>
      </w:r>
      <w:r w:rsidR="00792A08">
        <w:instrText xml:space="preserve"> REF _Ref467168844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3.3.14.3</w:t>
      </w:r>
      <w:r w:rsidR="00792A08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792A08">
        <w:fldChar w:fldCharType="begin"/>
      </w:r>
      <w:r w:rsidR="00792A08">
        <w:instrText xml:space="preserve"> REF _Ref442263553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3.3.14.4</w:t>
      </w:r>
      <w:r w:rsidR="00792A08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792A08">
        <w:fldChar w:fldCharType="begin"/>
      </w:r>
      <w:r w:rsidR="00792A08">
        <w:instrText xml:space="preserve"> REF _Ref440272678 \r \h  \* MERGEFORMAT </w:instrText>
      </w:r>
      <w:r w:rsidR="00792A08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792A08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92A08">
        <w:fldChar w:fldCharType="begin"/>
      </w:r>
      <w:r w:rsidR="00792A08">
        <w:instrText xml:space="preserve"> REF _Ref306008743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792A08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92A08">
        <w:fldChar w:fldCharType="begin"/>
      </w:r>
      <w:r w:rsidR="00792A08">
        <w:instrText xml:space="preserve"> REF _Ref440289953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92A08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4B5CEA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4B5CEA">
        <w:fldChar w:fldCharType="separate"/>
      </w:r>
      <w:r w:rsidR="006305A1">
        <w:rPr>
          <w:bCs w:val="0"/>
          <w:sz w:val="24"/>
          <w:szCs w:val="24"/>
        </w:rPr>
        <w:t>3.12</w:t>
      </w:r>
      <w:r w:rsidR="004B5CEA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4B5CEA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4B5CEA">
        <w:rPr>
          <w:bCs w:val="0"/>
          <w:sz w:val="24"/>
          <w:szCs w:val="24"/>
        </w:rPr>
      </w:r>
      <w:r w:rsidR="004B5CEA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4B5CEA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F14C5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792A08" w:rsidRPr="00F14C56">
        <w:rPr>
          <w:sz w:val="24"/>
          <w:szCs w:val="24"/>
        </w:rPr>
        <w:fldChar w:fldCharType="begin"/>
      </w:r>
      <w:r w:rsidR="00792A08" w:rsidRPr="00F14C56">
        <w:rPr>
          <w:sz w:val="24"/>
          <w:szCs w:val="24"/>
        </w:rPr>
        <w:instrText xml:space="preserve"> REF _Ref305753174 \r \h  \* MERGEFORMAT </w:instrText>
      </w:r>
      <w:r w:rsidR="00792A08" w:rsidRPr="00F14C56">
        <w:rPr>
          <w:sz w:val="24"/>
          <w:szCs w:val="24"/>
        </w:rPr>
      </w:r>
      <w:r w:rsidR="00792A08" w:rsidRPr="00F14C56">
        <w:rPr>
          <w:sz w:val="24"/>
          <w:szCs w:val="24"/>
        </w:rPr>
        <w:fldChar w:fldCharType="separate"/>
      </w:r>
      <w:r w:rsidR="006305A1" w:rsidRPr="006305A1">
        <w:rPr>
          <w:sz w:val="24"/>
          <w:szCs w:val="24"/>
        </w:rPr>
        <w:t>3.3.14.3.2</w:t>
      </w:r>
      <w:r w:rsidR="00792A08" w:rsidRPr="00F14C56">
        <w:rPr>
          <w:sz w:val="24"/>
          <w:szCs w:val="24"/>
        </w:rPr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792A08" w:rsidRPr="00F14C56">
        <w:rPr>
          <w:sz w:val="24"/>
          <w:szCs w:val="24"/>
        </w:rPr>
        <w:t xml:space="preserve">2% </w:t>
      </w:r>
      <w:r w:rsidR="000A7A8E" w:rsidRPr="00CA44AD">
        <w:rPr>
          <w:sz w:val="24"/>
          <w:szCs w:val="24"/>
        </w:rPr>
        <w:t>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792A08">
        <w:fldChar w:fldCharType="begin"/>
      </w:r>
      <w:r w:rsidR="00792A08">
        <w:instrText xml:space="preserve"> REF _Ref440272256 \r \h  \* MERGEFORMAT </w:instrText>
      </w:r>
      <w:r w:rsidR="00792A08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792A08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172EC2">
        <w:rPr>
          <w:spacing w:val="-1"/>
          <w:sz w:val="24"/>
          <w:szCs w:val="24"/>
        </w:rPr>
        <w:t xml:space="preserve">Документации </w:t>
      </w:r>
      <w:r w:rsidRPr="00172EC2">
        <w:rPr>
          <w:sz w:val="24"/>
          <w:szCs w:val="24"/>
        </w:rPr>
        <w:t>(</w:t>
      </w:r>
      <w:r w:rsidRPr="00172EC2">
        <w:rPr>
          <w:sz w:val="24"/>
          <w:szCs w:val="24"/>
          <w:lang w:eastAsia="ru-RU"/>
        </w:rPr>
        <w:t xml:space="preserve">подраздел </w:t>
      </w:r>
      <w:r w:rsidR="00792A08" w:rsidRPr="00172EC2">
        <w:fldChar w:fldCharType="begin"/>
      </w:r>
      <w:r w:rsidR="00792A08" w:rsidRPr="00172EC2">
        <w:instrText xml:space="preserve"> REF _Ref441574460 \r \h  \* MERGEFORMAT </w:instrText>
      </w:r>
      <w:r w:rsidR="00792A08" w:rsidRPr="00172EC2">
        <w:fldChar w:fldCharType="separate"/>
      </w:r>
      <w:r w:rsidR="006305A1" w:rsidRPr="00172EC2">
        <w:rPr>
          <w:sz w:val="24"/>
          <w:szCs w:val="24"/>
          <w:lang w:eastAsia="ru-RU"/>
        </w:rPr>
        <w:t>5.13</w:t>
      </w:r>
      <w:r w:rsidR="00792A08" w:rsidRPr="00172EC2">
        <w:fldChar w:fldCharType="end"/>
      </w:r>
      <w:r w:rsidRPr="00172EC2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92A08" w:rsidRPr="00172EC2">
        <w:fldChar w:fldCharType="begin"/>
      </w:r>
      <w:r w:rsidR="00792A08" w:rsidRPr="00172EC2">
        <w:instrText xml:space="preserve"> REF _Ref440289953 \r \h  \* MERGEFORMAT </w:instrText>
      </w:r>
      <w:r w:rsidR="00792A08" w:rsidRPr="00172EC2">
        <w:fldChar w:fldCharType="separate"/>
      </w:r>
      <w:r w:rsidR="006305A1" w:rsidRPr="00172EC2">
        <w:rPr>
          <w:sz w:val="24"/>
          <w:szCs w:val="24"/>
        </w:rPr>
        <w:t>3.4.1.3</w:t>
      </w:r>
      <w:r w:rsidR="00792A08" w:rsidRPr="00172EC2">
        <w:fldChar w:fldCharType="end"/>
      </w:r>
      <w:r w:rsidRPr="00172EC2">
        <w:rPr>
          <w:sz w:val="24"/>
          <w:szCs w:val="24"/>
        </w:rPr>
        <w:t xml:space="preserve"> настоящей Документации, по адресу: </w:t>
      </w:r>
      <w:r w:rsidR="00F14C56" w:rsidRPr="00172EC2">
        <w:rPr>
          <w:b/>
          <w:sz w:val="24"/>
          <w:szCs w:val="24"/>
        </w:rPr>
        <w:t>РФ, 214019, г. Смоленск, ул. Тенишевой, д. 33, каб. 111</w:t>
      </w:r>
      <w:r w:rsidR="00C30EAF">
        <w:rPr>
          <w:sz w:val="24"/>
          <w:szCs w:val="24"/>
        </w:rPr>
        <w:t>, исполнительные</w:t>
      </w:r>
      <w:r w:rsidR="00F14C56" w:rsidRPr="00172EC2">
        <w:rPr>
          <w:sz w:val="24"/>
          <w:szCs w:val="24"/>
        </w:rPr>
        <w:t xml:space="preserve"> сотрудник</w:t>
      </w:r>
      <w:r w:rsidR="00C30EAF">
        <w:rPr>
          <w:sz w:val="24"/>
          <w:szCs w:val="24"/>
        </w:rPr>
        <w:t>и</w:t>
      </w:r>
      <w:r w:rsidR="00F14C56" w:rsidRPr="00172EC2">
        <w:rPr>
          <w:sz w:val="24"/>
          <w:szCs w:val="24"/>
        </w:rPr>
        <w:t xml:space="preserve"> – </w:t>
      </w:r>
      <w:r w:rsidR="00172EC2" w:rsidRPr="00172EC2">
        <w:rPr>
          <w:b/>
          <w:sz w:val="24"/>
          <w:szCs w:val="24"/>
        </w:rPr>
        <w:t>Дворников Евгений Викторович, контактный телефон (4812) 42-98-46, Лебедев Александр Александрович, контактный телефон (4812) 42-95-08</w:t>
      </w:r>
      <w:r w:rsidRPr="00172EC2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792A08">
        <w:fldChar w:fldCharType="begin"/>
      </w:r>
      <w:r w:rsidR="00792A08">
        <w:instrText xml:space="preserve"> REF _Ref191386085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1.1.1</w:t>
      </w:r>
      <w:r w:rsidR="00792A08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792A08">
        <w:fldChar w:fldCharType="begin"/>
      </w:r>
      <w:r w:rsidR="00792A08">
        <w:instrText xml:space="preserve"> REF _Ref303323780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1.1.4</w:t>
      </w:r>
      <w:r w:rsidR="00792A08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792A08">
        <w:fldChar w:fldCharType="begin"/>
      </w:r>
      <w:r w:rsidR="00792A08">
        <w:instrText xml:space="preserve"> REF _Ref467569911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3.3.14.5</w:t>
      </w:r>
      <w:r w:rsidR="00792A08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792A08">
        <w:fldChar w:fldCharType="begin"/>
      </w:r>
      <w:r w:rsidR="00792A08">
        <w:instrText xml:space="preserve"> REF _Ref440289953 \r \h  \* MERGEFORMAT </w:instrText>
      </w:r>
      <w:r w:rsidR="00792A08">
        <w:fldChar w:fldCharType="separate"/>
      </w:r>
      <w:r w:rsidR="006305A1" w:rsidRPr="006305A1">
        <w:rPr>
          <w:szCs w:val="24"/>
        </w:rPr>
        <w:t>3.4.1.3</w:t>
      </w:r>
      <w:r w:rsidR="00792A08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792A08">
        <w:fldChar w:fldCharType="begin"/>
      </w:r>
      <w:r w:rsidR="00792A08">
        <w:instrText xml:space="preserve"> REF _Ref440289953 \r \h  \* MERGEFORMAT </w:instrText>
      </w:r>
      <w:r w:rsidR="00792A08">
        <w:fldChar w:fldCharType="separate"/>
      </w:r>
      <w:r w:rsidR="006305A1" w:rsidRPr="006305A1">
        <w:rPr>
          <w:szCs w:val="24"/>
        </w:rPr>
        <w:t>3.4.1.3</w:t>
      </w:r>
      <w:r w:rsidR="00792A08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B4596B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92A08">
        <w:fldChar w:fldCharType="begin"/>
      </w:r>
      <w:r w:rsidR="00792A08">
        <w:instrText xml:space="preserve"> REF _Ref55335823 \r \h  \* MERGEFORMAT </w:instrText>
      </w:r>
      <w:r w:rsidR="00792A08">
        <w:fldChar w:fldCharType="separate"/>
      </w:r>
      <w:r w:rsidR="006305A1" w:rsidRPr="006305A1">
        <w:rPr>
          <w:rFonts w:eastAsia="Calibri"/>
          <w:szCs w:val="24"/>
          <w:lang w:eastAsia="en-US"/>
        </w:rPr>
        <w:t>5.6</w:t>
      </w:r>
      <w:r w:rsidR="00792A08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</w:t>
      </w:r>
      <w:r w:rsidRPr="00B4596B">
        <w:rPr>
          <w:rFonts w:eastAsia="Calibri"/>
          <w:szCs w:val="24"/>
          <w:lang w:eastAsia="en-US"/>
        </w:rPr>
        <w:t xml:space="preserve">почту </w:t>
      </w:r>
      <w:r w:rsidR="00172EC2" w:rsidRPr="00B4596B">
        <w:rPr>
          <w:rFonts w:eastAsia="Calibri"/>
          <w:szCs w:val="24"/>
          <w:lang w:eastAsia="en-US"/>
        </w:rPr>
        <w:t xml:space="preserve">технику Смоленского городского участка механизации и транспорта службы механизации и транспорта управления логистики и материально-технического обеспечения </w:t>
      </w:r>
      <w:r w:rsidR="00172EC2" w:rsidRPr="00B4596B">
        <w:rPr>
          <w:szCs w:val="24"/>
        </w:rPr>
        <w:t>филиала ПАО «МРСК Центра» - «Смоленскэнерго»</w:t>
      </w:r>
      <w:r w:rsidR="00172EC2" w:rsidRPr="00B4596B">
        <w:rPr>
          <w:rFonts w:eastAsia="Calibri"/>
          <w:szCs w:val="24"/>
          <w:lang w:eastAsia="en-US"/>
        </w:rPr>
        <w:t xml:space="preserve"> </w:t>
      </w:r>
      <w:r w:rsidR="00172EC2" w:rsidRPr="00B4596B">
        <w:rPr>
          <w:rFonts w:eastAsia="Calibri"/>
          <w:szCs w:val="24"/>
          <w:lang w:eastAsia="en-US"/>
        </w:rPr>
        <w:lastRenderedPageBreak/>
        <w:t xml:space="preserve">Дворникову Евгению Викторовичу, контактный телефон (4812) 42-98-46, адрес электронной почты: </w:t>
      </w:r>
      <w:hyperlink r:id="rId37" w:history="1">
        <w:r w:rsidR="00172EC2" w:rsidRPr="00B4596B">
          <w:rPr>
            <w:rFonts w:eastAsia="Calibri"/>
            <w:szCs w:val="24"/>
            <w:lang w:eastAsia="en-US"/>
          </w:rPr>
          <w:t>Dvornikov.EV@mrsk-1.ru</w:t>
        </w:r>
      </w:hyperlink>
      <w:r w:rsidRPr="00B4596B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B4596B">
        <w:rPr>
          <w:szCs w:val="24"/>
        </w:rPr>
        <w:t xml:space="preserve">до момента истечения срока окончания приема заявок (п. </w:t>
      </w:r>
      <w:r w:rsidR="00792A08" w:rsidRPr="00B4596B">
        <w:fldChar w:fldCharType="begin"/>
      </w:r>
      <w:r w:rsidR="00792A08" w:rsidRPr="00B4596B">
        <w:instrText xml:space="preserve"> REF _Ref440289953 \r \h  \* MERGEFORMAT </w:instrText>
      </w:r>
      <w:r w:rsidR="00792A08" w:rsidRPr="00B4596B">
        <w:fldChar w:fldCharType="separate"/>
      </w:r>
      <w:r w:rsidR="006305A1" w:rsidRPr="00B4596B">
        <w:rPr>
          <w:szCs w:val="24"/>
        </w:rPr>
        <w:t>3.4.1.3</w:t>
      </w:r>
      <w:r w:rsidR="00792A08" w:rsidRPr="00B4596B">
        <w:fldChar w:fldCharType="end"/>
      </w:r>
      <w:r w:rsidRPr="00B4596B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F14C56" w:rsidRPr="00BC4326" w:rsidRDefault="00F14C56" w:rsidP="00F14C56">
      <w:pPr>
        <w:pStyle w:val="aff6"/>
        <w:tabs>
          <w:tab w:val="clear" w:pos="1134"/>
          <w:tab w:val="left" w:pos="708"/>
        </w:tabs>
        <w:suppressAutoHyphens w:val="0"/>
        <w:snapToGrid w:val="0"/>
        <w:spacing w:before="120" w:after="120" w:line="240" w:lineRule="auto"/>
        <w:ind w:left="2268"/>
        <w:rPr>
          <w:sz w:val="24"/>
          <w:szCs w:val="24"/>
          <w:u w:val="single"/>
        </w:rPr>
      </w:pPr>
      <w:r w:rsidRPr="00BC4326">
        <w:rPr>
          <w:sz w:val="24"/>
          <w:szCs w:val="24"/>
          <w:u w:val="single"/>
        </w:rPr>
        <w:t xml:space="preserve">Получатель платежа: филиал Публичного акционерного общества «Межрегиональная распределительная сетевая </w:t>
      </w:r>
      <w:r w:rsidRPr="002A3401">
        <w:rPr>
          <w:bCs w:val="0"/>
          <w:sz w:val="24"/>
          <w:szCs w:val="24"/>
          <w:u w:val="single"/>
          <w:lang w:val="x-none" w:eastAsia="x-none"/>
        </w:rPr>
        <w:t>компания</w:t>
      </w:r>
      <w:r w:rsidRPr="00BC4326">
        <w:rPr>
          <w:sz w:val="24"/>
          <w:szCs w:val="24"/>
          <w:u w:val="single"/>
        </w:rPr>
        <w:t xml:space="preserve"> Центра» - «Смоленскэнерго»</w:t>
      </w:r>
    </w:p>
    <w:p w:rsidR="00F14C56" w:rsidRPr="002A3401" w:rsidRDefault="00F14C56" w:rsidP="00F14C56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214019 г. Смоленск, ул. Тенишевой, д. 33</w:t>
      </w:r>
    </w:p>
    <w:p w:rsidR="00F14C56" w:rsidRPr="002A3401" w:rsidRDefault="00F14C56" w:rsidP="00F14C56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ОГРН 1046900099498 в ИФНС № 15 по г. Москве</w:t>
      </w:r>
    </w:p>
    <w:p w:rsidR="00F14C56" w:rsidRPr="002A3401" w:rsidRDefault="00F14C56" w:rsidP="00F14C56">
      <w:pPr>
        <w:pStyle w:val="aff6"/>
        <w:numPr>
          <w:ilvl w:val="0"/>
          <w:numId w:val="78"/>
        </w:numPr>
        <w:tabs>
          <w:tab w:val="clear" w:pos="1134"/>
          <w:tab w:val="left" w:pos="-7797"/>
          <w:tab w:val="left" w:pos="2268"/>
        </w:tabs>
        <w:suppressAutoHyphens w:val="0"/>
        <w:spacing w:before="120" w:line="240" w:lineRule="auto"/>
        <w:ind w:left="1701" w:hanging="11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ИНН/КПП: 6901067107/673102001;</w:t>
      </w:r>
    </w:p>
    <w:p w:rsidR="00F14C56" w:rsidRPr="002A3401" w:rsidRDefault="00F14C56" w:rsidP="00F14C56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ОКПО: 00107436;</w:t>
      </w:r>
    </w:p>
    <w:p w:rsidR="00F14C56" w:rsidRPr="002A3401" w:rsidRDefault="00F14C56" w:rsidP="00F14C56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р/с: 40702810623250000008 в филиале Банка ВТБ (ПАО) в г. Воронеже;</w:t>
      </w:r>
    </w:p>
    <w:p w:rsidR="00F14C56" w:rsidRPr="002A3401" w:rsidRDefault="00F14C56" w:rsidP="00F14C56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БИК: 042007835;</w:t>
      </w:r>
    </w:p>
    <w:p w:rsidR="006D2FCD" w:rsidRPr="00DB5A15" w:rsidRDefault="00F14C56" w:rsidP="00F14C56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</w:pPr>
      <w:r w:rsidRPr="002A3401">
        <w:rPr>
          <w:bCs w:val="0"/>
          <w:sz w:val="24"/>
          <w:szCs w:val="24"/>
          <w:lang w:val="x-none" w:eastAsia="x-none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792A08">
        <w:fldChar w:fldCharType="begin"/>
      </w:r>
      <w:r w:rsidR="00792A08">
        <w:instrText xml:space="preserve"> REF _Ref306140451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3.14</w:t>
      </w:r>
      <w:r w:rsidR="00792A08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</w:t>
      </w:r>
      <w:r w:rsidR="005436EC" w:rsidRPr="00382A07">
        <w:rPr>
          <w:bCs w:val="0"/>
          <w:sz w:val="24"/>
          <w:szCs w:val="24"/>
        </w:rPr>
        <w:lastRenderedPageBreak/>
        <w:t>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4596B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</w:t>
      </w:r>
      <w:r w:rsidR="00717F60" w:rsidRPr="00B4596B">
        <w:rPr>
          <w:bCs w:val="0"/>
          <w:sz w:val="24"/>
          <w:szCs w:val="24"/>
        </w:rPr>
        <w:t xml:space="preserve">поданы до </w:t>
      </w:r>
      <w:r w:rsidR="002B5044" w:rsidRPr="00B4596B">
        <w:rPr>
          <w:b/>
          <w:bCs w:val="0"/>
          <w:sz w:val="24"/>
          <w:szCs w:val="24"/>
        </w:rPr>
        <w:t xml:space="preserve">12 часов 00 минут </w:t>
      </w:r>
      <w:r w:rsidR="00F14C56" w:rsidRPr="00B4596B">
        <w:rPr>
          <w:b/>
          <w:bCs w:val="0"/>
          <w:sz w:val="24"/>
          <w:szCs w:val="24"/>
        </w:rPr>
        <w:t xml:space="preserve">04 декабря </w:t>
      </w:r>
      <w:r w:rsidR="004E638A" w:rsidRPr="00B4596B">
        <w:rPr>
          <w:b/>
          <w:bCs w:val="0"/>
          <w:sz w:val="24"/>
          <w:szCs w:val="24"/>
        </w:rPr>
        <w:t>2017</w:t>
      </w:r>
      <w:r w:rsidR="002B5044" w:rsidRPr="00B4596B">
        <w:rPr>
          <w:b/>
          <w:bCs w:val="0"/>
          <w:sz w:val="24"/>
          <w:szCs w:val="24"/>
        </w:rPr>
        <w:t xml:space="preserve"> года</w:t>
      </w:r>
      <w:r w:rsidR="00BC2634" w:rsidRPr="00B4596B">
        <w:rPr>
          <w:b/>
          <w:bCs w:val="0"/>
          <w:sz w:val="24"/>
          <w:szCs w:val="24"/>
        </w:rPr>
        <w:t xml:space="preserve">, </w:t>
      </w:r>
      <w:r w:rsidR="00BC2634" w:rsidRPr="00B4596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B4596B">
        <w:rPr>
          <w:bCs w:val="0"/>
          <w:spacing w:val="-2"/>
          <w:sz w:val="24"/>
          <w:szCs w:val="24"/>
        </w:rPr>
        <w:t>(под</w:t>
      </w:r>
      <w:r w:rsidR="00BC2634" w:rsidRPr="00B4596B">
        <w:rPr>
          <w:bCs w:val="0"/>
          <w:sz w:val="24"/>
          <w:szCs w:val="24"/>
        </w:rPr>
        <w:t xml:space="preserve">раздел </w:t>
      </w:r>
      <w:r w:rsidR="00792A08" w:rsidRPr="00B4596B">
        <w:fldChar w:fldCharType="begin"/>
      </w:r>
      <w:r w:rsidR="00792A08" w:rsidRPr="00B4596B">
        <w:instrText xml:space="preserve"> REF _Ref55336310 \r \h  \* MERGEFORMAT </w:instrText>
      </w:r>
      <w:r w:rsidR="00792A08" w:rsidRPr="00B4596B">
        <w:fldChar w:fldCharType="separate"/>
      </w:r>
      <w:r w:rsidR="006305A1" w:rsidRPr="00B4596B">
        <w:rPr>
          <w:bCs w:val="0"/>
          <w:sz w:val="24"/>
          <w:szCs w:val="24"/>
        </w:rPr>
        <w:t>5.1</w:t>
      </w:r>
      <w:r w:rsidR="00792A08" w:rsidRPr="00B4596B">
        <w:fldChar w:fldCharType="end"/>
      </w:r>
      <w:r w:rsidR="00BC2634" w:rsidRPr="00B4596B">
        <w:rPr>
          <w:bCs w:val="0"/>
          <w:sz w:val="24"/>
          <w:szCs w:val="24"/>
          <w:lang w:eastAsia="ru-RU"/>
        </w:rPr>
        <w:t>)</w:t>
      </w:r>
      <w:r w:rsidR="00BC2634" w:rsidRPr="00B4596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4596B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B4596B">
        <w:rPr>
          <w:bCs w:val="0"/>
          <w:sz w:val="24"/>
          <w:szCs w:val="24"/>
        </w:rPr>
        <w:t>После наступления даты и времени завершения срока подачи</w:t>
      </w:r>
      <w:r w:rsidRPr="00382A07">
        <w:rPr>
          <w:bCs w:val="0"/>
          <w:sz w:val="24"/>
          <w:szCs w:val="24"/>
        </w:rPr>
        <w:t xml:space="preserve"> Заявок Участниками (п. </w:t>
      </w:r>
      <w:r w:rsidR="00792A08">
        <w:fldChar w:fldCharType="begin"/>
      </w:r>
      <w:r w:rsidR="00792A08">
        <w:instrText xml:space="preserve"> REF _Ref440289953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92A08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92A08">
        <w:fldChar w:fldCharType="begin"/>
      </w:r>
      <w:r w:rsidR="00792A08">
        <w:instrText xml:space="preserve"> REF _Ref440272256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5.12</w:t>
      </w:r>
      <w:r w:rsidR="00792A08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92A08">
        <w:fldChar w:fldCharType="begin"/>
      </w:r>
      <w:r w:rsidR="00792A08">
        <w:instrText xml:space="preserve"> REF _Ref467569419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5.13</w:t>
      </w:r>
      <w:r w:rsidR="00792A08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792A08">
        <w:fldChar w:fldCharType="begin"/>
      </w:r>
      <w:r w:rsidR="00792A08">
        <w:instrText xml:space="preserve"> REF _Ref440289953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92A08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92A08">
        <w:fldChar w:fldCharType="begin"/>
      </w:r>
      <w:r w:rsidR="00792A08">
        <w:instrText xml:space="preserve"> REF _Ref440289953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92A08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92A08">
        <w:fldChar w:fldCharType="begin"/>
      </w:r>
      <w:r w:rsidR="00792A08">
        <w:instrText xml:space="preserve"> REF _Ref440289953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92A08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92A08">
        <w:fldChar w:fldCharType="begin"/>
      </w:r>
      <w:r w:rsidR="00792A08">
        <w:instrText xml:space="preserve"> REF _Ref55279015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3.3.1.6</w:t>
      </w:r>
      <w:r w:rsidR="00792A08">
        <w:fldChar w:fldCharType="end"/>
      </w:r>
      <w:r w:rsidRPr="00382A07">
        <w:rPr>
          <w:sz w:val="24"/>
          <w:szCs w:val="24"/>
        </w:rPr>
        <w:t xml:space="preserve">, </w:t>
      </w:r>
      <w:r w:rsidR="00792A08">
        <w:fldChar w:fldCharType="begin"/>
      </w:r>
      <w:r w:rsidR="00792A08">
        <w:instrText xml:space="preserve"> REF _Ref195087786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3.3.1.7</w:t>
      </w:r>
      <w:r w:rsidR="00792A08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lastRenderedPageBreak/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92A08">
        <w:fldChar w:fldCharType="begin"/>
      </w:r>
      <w:r w:rsidR="00792A08">
        <w:instrText xml:space="preserve"> REF _Ref93089454 \n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792A08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92A08">
        <w:fldChar w:fldCharType="begin"/>
      </w:r>
      <w:r w:rsidR="00792A08">
        <w:instrText xml:space="preserve"> REF _Ref303670674 \n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792A08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_Ref306138385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792A08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</w:t>
      </w:r>
      <w:r w:rsidRPr="00382A07">
        <w:rPr>
          <w:sz w:val="24"/>
          <w:szCs w:val="24"/>
        </w:rPr>
        <w:lastRenderedPageBreak/>
        <w:t xml:space="preserve">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B0471F" w:rsidRPr="00B0471F">
        <w:rPr>
          <w:sz w:val="24"/>
          <w:szCs w:val="24"/>
        </w:rPr>
        <w:t>справку о цепочке собственников участника закупочной процедуры, включая бенефициаров (</w:t>
      </w:r>
      <w:r w:rsidR="00B0471F">
        <w:rPr>
          <w:sz w:val="24"/>
          <w:szCs w:val="24"/>
        </w:rPr>
        <w:t>в том числе конечных)</w:t>
      </w:r>
      <w:r w:rsidRPr="00382A07">
        <w:rPr>
          <w:sz w:val="24"/>
          <w:szCs w:val="24"/>
        </w:rPr>
        <w:t xml:space="preserve"> (подраздел </w:t>
      </w:r>
      <w:r w:rsidR="00792A08" w:rsidRPr="00B0471F">
        <w:rPr>
          <w:sz w:val="24"/>
          <w:szCs w:val="24"/>
        </w:rPr>
        <w:fldChar w:fldCharType="begin"/>
      </w:r>
      <w:r w:rsidR="00792A08" w:rsidRPr="00B0471F">
        <w:rPr>
          <w:sz w:val="24"/>
          <w:szCs w:val="24"/>
        </w:rPr>
        <w:instrText xml:space="preserve"> REF _Ref444179578 \r \h  \* MERGEFORMAT </w:instrText>
      </w:r>
      <w:r w:rsidR="00792A08" w:rsidRPr="00B0471F">
        <w:rPr>
          <w:sz w:val="24"/>
          <w:szCs w:val="24"/>
        </w:rPr>
      </w:r>
      <w:r w:rsidR="00792A08" w:rsidRPr="00B0471F">
        <w:rPr>
          <w:sz w:val="24"/>
          <w:szCs w:val="24"/>
        </w:rPr>
        <w:fldChar w:fldCharType="separate"/>
      </w:r>
      <w:r w:rsidR="006305A1" w:rsidRPr="006305A1">
        <w:rPr>
          <w:sz w:val="24"/>
          <w:szCs w:val="24"/>
        </w:rPr>
        <w:t>5.10</w:t>
      </w:r>
      <w:r w:rsidR="00792A08" w:rsidRPr="00B0471F">
        <w:rPr>
          <w:sz w:val="24"/>
          <w:szCs w:val="24"/>
        </w:rPr>
        <w:fldChar w:fldCharType="end"/>
      </w:r>
      <w:r w:rsidR="00B0471F">
        <w:rPr>
          <w:sz w:val="24"/>
          <w:szCs w:val="24"/>
        </w:rPr>
        <w:t>);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92A08">
        <w:fldChar w:fldCharType="begin"/>
      </w:r>
      <w:r w:rsidR="00792A08">
        <w:instrText xml:space="preserve"> REF _Ref306176386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3.3.14</w:t>
      </w:r>
      <w:r w:rsidR="00792A08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792A08">
        <w:fldChar w:fldCharType="begin"/>
      </w:r>
      <w:r w:rsidR="00792A08">
        <w:instrText xml:space="preserve"> REF _Ref306176386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3.3.14</w:t>
      </w:r>
      <w:r w:rsidR="00792A08">
        <w:fldChar w:fldCharType="end"/>
      </w:r>
      <w:r w:rsidR="007F3FB7" w:rsidRPr="00382A07">
        <w:rPr>
          <w:sz w:val="24"/>
          <w:szCs w:val="24"/>
        </w:rPr>
        <w:t>).</w:t>
      </w:r>
      <w:bookmarkEnd w:id="607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92A08">
        <w:fldChar w:fldCharType="begin"/>
      </w:r>
      <w:r w:rsidR="00792A08">
        <w:instrText xml:space="preserve"> REF _Ref471821960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3.8</w:t>
      </w:r>
      <w:r w:rsidR="00792A08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lastRenderedPageBreak/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A66FA8">
        <w:rPr>
          <w:sz w:val="24"/>
          <w:szCs w:val="24"/>
          <w:lang w:eastAsia="ru-RU"/>
        </w:rPr>
        <w:t xml:space="preserve">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92A08">
        <w:fldChar w:fldCharType="begin"/>
      </w:r>
      <w:r w:rsidR="00792A08">
        <w:instrText xml:space="preserve"> REF _Ref465850064 \r \h  \* MERGEFORMAT </w:instrText>
      </w:r>
      <w:r w:rsidR="00792A08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792A08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92A08">
        <w:fldChar w:fldCharType="begin"/>
      </w:r>
      <w:r w:rsidR="00792A08">
        <w:instrText xml:space="preserve"> REF _Ref306352987 \r \h  \* MERGEFORMAT </w:instrText>
      </w:r>
      <w:r w:rsidR="00792A08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792A08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792A08">
        <w:fldChar w:fldCharType="begin"/>
      </w:r>
      <w:r w:rsidR="00792A08">
        <w:instrText xml:space="preserve"> REF _Ref306353005 \r \h  \* MERGEFORMAT </w:instrText>
      </w:r>
      <w:r w:rsidR="00792A08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792A08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792A08">
        <w:fldChar w:fldCharType="begin"/>
      </w:r>
      <w:r w:rsidR="00792A08">
        <w:instrText xml:space="preserve"> REF _Ref465670219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3.11</w:t>
      </w:r>
      <w:r w:rsidR="00792A08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92A08">
        <w:fldChar w:fldCharType="begin"/>
      </w:r>
      <w:r w:rsidR="00792A08">
        <w:instrText xml:space="preserve"> REF _Ref468453355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3.7.8</w:t>
      </w:r>
      <w:r w:rsidR="00792A08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792A08">
        <w:fldChar w:fldCharType="begin"/>
      </w:r>
      <w:r w:rsidR="00792A08">
        <w:instrText xml:space="preserve"> REF _Ref465675151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3.11.2</w:t>
      </w:r>
      <w:r w:rsidR="00792A08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792A08">
        <w:fldChar w:fldCharType="begin"/>
      </w:r>
      <w:r w:rsidR="00792A08">
        <w:instrText xml:space="preserve"> REF _Ref465675151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3.11.2</w:t>
      </w:r>
      <w:r w:rsidR="00792A08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F14C5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</w:t>
      </w:r>
      <w:r w:rsidRPr="001018D6">
        <w:rPr>
          <w:sz w:val="24"/>
          <w:szCs w:val="24"/>
        </w:rPr>
        <w:lastRenderedPageBreak/>
        <w:t xml:space="preserve">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F14C56">
        <w:rPr>
          <w:sz w:val="24"/>
          <w:szCs w:val="24"/>
        </w:rPr>
        <w:t>изложена в 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92A08">
        <w:fldChar w:fldCharType="begin"/>
      </w:r>
      <w:r w:rsidR="00792A08">
        <w:instrText xml:space="preserve"> REF _Ref303251044 \r \h  \* MERGEFORMAT </w:instrText>
      </w:r>
      <w:r w:rsidR="00792A08">
        <w:fldChar w:fldCharType="separate"/>
      </w:r>
      <w:r w:rsidR="006305A1" w:rsidRPr="006305A1">
        <w:rPr>
          <w:rFonts w:ascii="Times New Roman" w:hAnsi="Times New Roman" w:cs="Times New Roman"/>
          <w:sz w:val="24"/>
          <w:szCs w:val="24"/>
        </w:rPr>
        <w:t>3.10</w:t>
      </w:r>
      <w:r w:rsidR="00792A08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792A08">
        <w:fldChar w:fldCharType="begin"/>
      </w:r>
      <w:r w:rsidR="00792A08">
        <w:instrText xml:space="preserve"> REF _Ref472411304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3.3.7.1</w:t>
      </w:r>
      <w:r w:rsidR="00792A08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92A08">
        <w:fldChar w:fldCharType="begin"/>
      </w:r>
      <w:r w:rsidR="00792A08">
        <w:instrText xml:space="preserve"> REF _Ref440271072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92A08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lastRenderedPageBreak/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92A08">
        <w:fldChar w:fldCharType="begin"/>
      </w:r>
      <w:r w:rsidR="00792A08">
        <w:instrText xml:space="preserve"> REF _Ref468456963 \r \h  \* MERGEFORMAT </w:instrText>
      </w:r>
      <w:r w:rsidR="00792A08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792A08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792A08">
        <w:fldChar w:fldCharType="begin"/>
      </w:r>
      <w:r w:rsidR="00792A08">
        <w:instrText xml:space="preserve"> REF _Ref465675151 \r \h  \* MERGEFORMAT </w:instrText>
      </w:r>
      <w:r w:rsidR="00792A08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792A08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792A08">
        <w:fldChar w:fldCharType="begin"/>
      </w:r>
      <w:r w:rsidR="00792A08">
        <w:instrText xml:space="preserve"> REF _Ref468457053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3.6.2.5</w:t>
      </w:r>
      <w:r w:rsidR="00792A08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 xml:space="preserve">Заявка Участника, содержащая демпинговую цену Договора (цену лота), </w:t>
      </w:r>
      <w:r w:rsidRPr="00031513">
        <w:rPr>
          <w:sz w:val="24"/>
          <w:szCs w:val="24"/>
        </w:rPr>
        <w:lastRenderedPageBreak/>
        <w:t>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_Ref465437572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3.13.2</w:t>
      </w:r>
      <w:r w:rsidR="00792A08">
        <w:fldChar w:fldCharType="end"/>
      </w:r>
      <w:r w:rsidR="007929A7" w:rsidRPr="001018D6">
        <w:rPr>
          <w:sz w:val="24"/>
          <w:szCs w:val="24"/>
        </w:rPr>
        <w:t>-</w:t>
      </w:r>
      <w:r w:rsidR="00792A08">
        <w:fldChar w:fldCharType="begin"/>
      </w:r>
      <w:r w:rsidR="00792A08">
        <w:instrText xml:space="preserve"> REF _Ref465440181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3.13.4</w:t>
      </w:r>
      <w:r w:rsidR="00792A08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792A08">
        <w:fldChar w:fldCharType="begin"/>
      </w:r>
      <w:r w:rsidR="00792A08">
        <w:instrText xml:space="preserve"> REF _Ref465437572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3.13.2</w:t>
      </w:r>
      <w:r w:rsidR="00792A08">
        <w:fldChar w:fldCharType="end"/>
      </w:r>
      <w:r w:rsidRPr="001018D6">
        <w:rPr>
          <w:sz w:val="24"/>
          <w:szCs w:val="24"/>
        </w:rPr>
        <w:t>-</w:t>
      </w:r>
      <w:r w:rsidR="00792A08">
        <w:fldChar w:fldCharType="begin"/>
      </w:r>
      <w:r w:rsidR="00792A08">
        <w:instrText xml:space="preserve"> REF _Ref465440181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3.13.4</w:t>
      </w:r>
      <w:r w:rsidR="00792A08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92A08">
        <w:fldChar w:fldCharType="begin"/>
      </w:r>
      <w:r w:rsidR="00792A08">
        <w:instrText xml:space="preserve"> REF _Ref465670219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3.11</w:t>
      </w:r>
      <w:r w:rsidR="00792A08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92A08">
        <w:fldChar w:fldCharType="begin"/>
      </w:r>
      <w:r w:rsidR="00792A08">
        <w:instrText xml:space="preserve"> REF _Ref465437572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3.13.2</w:t>
      </w:r>
      <w:r w:rsidR="00792A08">
        <w:fldChar w:fldCharType="end"/>
      </w:r>
      <w:r w:rsidRPr="001018D6">
        <w:rPr>
          <w:sz w:val="24"/>
          <w:szCs w:val="24"/>
        </w:rPr>
        <w:t>-</w:t>
      </w:r>
      <w:r w:rsidR="00792A08">
        <w:fldChar w:fldCharType="begin"/>
      </w:r>
      <w:r w:rsidR="00792A08">
        <w:instrText xml:space="preserve"> REF _Ref465440181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3.13.4</w:t>
      </w:r>
      <w:r w:rsidR="00792A08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</w:t>
      </w:r>
      <w:r w:rsidRPr="004A1A68">
        <w:rPr>
          <w:bCs w:val="0"/>
          <w:sz w:val="24"/>
          <w:szCs w:val="24"/>
        </w:rPr>
        <w:lastRenderedPageBreak/>
        <w:t>определяемых в п.</w:t>
      </w:r>
      <w:r w:rsidR="00792A08">
        <w:fldChar w:fldCharType="begin"/>
      </w:r>
      <w:r w:rsidR="00792A08">
        <w:instrText xml:space="preserve"> REF _Ref294695546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792A08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_Ref294695403 \n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792A08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4B5CEA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4B5CEA">
        <w:fldChar w:fldCharType="separate"/>
      </w:r>
      <w:r w:rsidR="006305A1">
        <w:rPr>
          <w:bCs w:val="0"/>
          <w:sz w:val="24"/>
          <w:szCs w:val="24"/>
        </w:rPr>
        <w:t>3.13</w:t>
      </w:r>
      <w:r w:rsidR="004B5CEA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792A08">
        <w:fldChar w:fldCharType="begin"/>
      </w:r>
      <w:r w:rsidR="00792A08">
        <w:instrText xml:space="preserve"> REF _Ref466909528 \r \h  \* MERGEFORMAT </w:instrText>
      </w:r>
      <w:r w:rsidR="00792A08">
        <w:fldChar w:fldCharType="separate"/>
      </w:r>
      <w:r w:rsidR="006305A1" w:rsidRPr="000D2D6A">
        <w:rPr>
          <w:sz w:val="24"/>
          <w:szCs w:val="24"/>
        </w:rPr>
        <w:t>3.3.8.9</w:t>
      </w:r>
      <w:r w:rsidR="00792A08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_Ref305979053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3.12.5</w:t>
      </w:r>
      <w:r w:rsidR="00792A08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92A08">
        <w:fldChar w:fldCharType="begin"/>
      </w:r>
      <w:r w:rsidR="00792A08">
        <w:instrText xml:space="preserve"> REF _Ref471821960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3.8</w:t>
      </w:r>
      <w:r w:rsidR="00792A08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Обеспечения исполнения обязательств Поставщика по Договору, помимо </w:t>
      </w:r>
      <w:r w:rsidRPr="004A1A68">
        <w:rPr>
          <w:sz w:val="24"/>
          <w:szCs w:val="24"/>
        </w:rPr>
        <w:lastRenderedPageBreak/>
        <w:t>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_Ref440272931 \r \h  \* MERGEFORMAT </w:instrText>
      </w:r>
      <w:r w:rsidR="00792A08">
        <w:fldChar w:fldCharType="separate"/>
      </w:r>
      <w:r w:rsidR="006305A1">
        <w:t>2</w:t>
      </w:r>
      <w:r w:rsidR="00792A08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792A08">
        <w:fldChar w:fldCharType="begin"/>
      </w:r>
      <w:r w:rsidR="00792A08">
        <w:instrText xml:space="preserve"> REF _Ref465437572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3.13.2</w:t>
      </w:r>
      <w:r w:rsidR="00792A08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792A08">
        <w:fldChar w:fldCharType="begin"/>
      </w:r>
      <w:r w:rsidR="00792A08">
        <w:instrText xml:space="preserve"> REF _Ref468973820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3.3.14.4.4</w:t>
      </w:r>
      <w:r w:rsidR="00792A08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_Ref440272931 \r \h  \* MERGEFORMAT </w:instrText>
      </w:r>
      <w:r w:rsidR="00792A08">
        <w:fldChar w:fldCharType="separate"/>
      </w:r>
      <w:r w:rsidR="006305A1">
        <w:t>2</w:t>
      </w:r>
      <w:r w:rsidR="00792A08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792A08">
        <w:fldChar w:fldCharType="begin"/>
      </w:r>
      <w:r w:rsidR="00792A08">
        <w:instrText xml:space="preserve"> REF _Ref465437572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3.13.2</w:t>
      </w:r>
      <w:r w:rsidR="00792A08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_Ref468462141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3.12</w:t>
      </w:r>
      <w:r w:rsidR="00792A08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_Ref468462243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3.12.6</w:t>
      </w:r>
      <w:r w:rsidR="00792A08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792A08">
        <w:fldChar w:fldCharType="begin"/>
      </w:r>
      <w:r w:rsidR="00792A08">
        <w:instrText xml:space="preserve"> REF _Ref191386085 \r \h  \* MERGEFORMAT </w:instrText>
      </w:r>
      <w:r w:rsidR="00792A08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792A08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A66FA8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ое(</w:t>
      </w:r>
      <w:r w:rsidRPr="00382A07">
        <w:rPr>
          <w:b w:val="0"/>
          <w:szCs w:val="24"/>
        </w:rPr>
        <w:t>ие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Лоту </w:t>
      </w:r>
      <w:r w:rsidR="00A154B7" w:rsidRPr="00F14C56">
        <w:rPr>
          <w:b w:val="0"/>
          <w:szCs w:val="24"/>
        </w:rPr>
        <w:t>№1</w:t>
      </w:r>
      <w:r w:rsidR="00A154B7" w:rsidRPr="00382A07">
        <w:rPr>
          <w:b w:val="0"/>
          <w:szCs w:val="24"/>
        </w:rPr>
        <w:t xml:space="preserve"> (подраздел </w:t>
      </w:r>
      <w:r w:rsidR="00792A08" w:rsidRPr="00F14C56">
        <w:rPr>
          <w:b w:val="0"/>
          <w:szCs w:val="24"/>
        </w:rPr>
        <w:fldChar w:fldCharType="begin"/>
      </w:r>
      <w:r w:rsidR="00792A08" w:rsidRPr="00F14C56">
        <w:rPr>
          <w:b w:val="0"/>
          <w:szCs w:val="24"/>
        </w:rPr>
        <w:instrText xml:space="preserve"> REF _Ref440275279 \r \h  \* MERGEFORMAT </w:instrText>
      </w:r>
      <w:r w:rsidR="00792A08" w:rsidRPr="00F14C56">
        <w:rPr>
          <w:b w:val="0"/>
          <w:szCs w:val="24"/>
        </w:rPr>
      </w:r>
      <w:r w:rsidR="00792A08" w:rsidRPr="00F14C56">
        <w:rPr>
          <w:b w:val="0"/>
          <w:szCs w:val="24"/>
        </w:rPr>
        <w:fldChar w:fldCharType="separate"/>
      </w:r>
      <w:r w:rsidR="006305A1" w:rsidRPr="006305A1">
        <w:rPr>
          <w:b w:val="0"/>
          <w:szCs w:val="24"/>
        </w:rPr>
        <w:t>1.1.4</w:t>
      </w:r>
      <w:r w:rsidR="00792A08" w:rsidRPr="00F14C56">
        <w:rPr>
          <w:b w:val="0"/>
          <w:szCs w:val="24"/>
        </w:rPr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F14C56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F14C56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382A07" w:rsidRDefault="002B5044" w:rsidP="0021751A">
      <w:pPr>
        <w:pStyle w:val="2"/>
        <w:ind w:left="1701" w:hanging="1134"/>
      </w:pPr>
      <w:bookmarkStart w:id="785" w:name="_Toc498588917"/>
      <w:r w:rsidRPr="00382A07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F14C5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F14C56">
        <w:rPr>
          <w:b w:val="0"/>
          <w:szCs w:val="24"/>
        </w:rPr>
        <w:t xml:space="preserve">В составе </w:t>
      </w:r>
      <w:r w:rsidR="0094713A" w:rsidRPr="00F14C56">
        <w:rPr>
          <w:b w:val="0"/>
          <w:szCs w:val="24"/>
        </w:rPr>
        <w:t>своей Заявки</w:t>
      </w:r>
      <w:r w:rsidRPr="00F14C56">
        <w:rPr>
          <w:b w:val="0"/>
          <w:szCs w:val="24"/>
        </w:rPr>
        <w:t xml:space="preserve"> </w:t>
      </w:r>
      <w:r w:rsidR="0021751A" w:rsidRPr="00F14C56">
        <w:rPr>
          <w:b w:val="0"/>
          <w:szCs w:val="24"/>
        </w:rPr>
        <w:t>Участник</w:t>
      </w:r>
      <w:r w:rsidRPr="00F14C56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F14C56">
        <w:rPr>
          <w:b w:val="0"/>
          <w:szCs w:val="24"/>
        </w:rPr>
        <w:t xml:space="preserve">Производителем </w:t>
      </w:r>
      <w:r w:rsidRPr="00F14C56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F14C56">
        <w:rPr>
          <w:b w:val="0"/>
          <w:szCs w:val="24"/>
        </w:rPr>
        <w:t xml:space="preserve"> оборудования</w:t>
      </w:r>
      <w:r w:rsidRPr="00F14C56">
        <w:rPr>
          <w:b w:val="0"/>
          <w:szCs w:val="24"/>
        </w:rPr>
        <w:t xml:space="preserve">, заявленных </w:t>
      </w:r>
      <w:r w:rsidR="0021751A" w:rsidRPr="00F14C56">
        <w:rPr>
          <w:b w:val="0"/>
          <w:szCs w:val="24"/>
        </w:rPr>
        <w:t>Участник</w:t>
      </w:r>
      <w:r w:rsidR="0094713A" w:rsidRPr="00F14C56">
        <w:rPr>
          <w:b w:val="0"/>
          <w:szCs w:val="24"/>
        </w:rPr>
        <w:t>ом в Т</w:t>
      </w:r>
      <w:r w:rsidRPr="00F14C56">
        <w:rPr>
          <w:b w:val="0"/>
          <w:szCs w:val="24"/>
        </w:rPr>
        <w:t>ехническом предложении (</w:t>
      </w:r>
      <w:r w:rsidR="00D56F8C" w:rsidRPr="00F14C56">
        <w:rPr>
          <w:b w:val="0"/>
          <w:szCs w:val="24"/>
        </w:rPr>
        <w:t>подраздел</w:t>
      </w:r>
      <w:r w:rsidR="0094713A" w:rsidRPr="00F14C56">
        <w:rPr>
          <w:b w:val="0"/>
          <w:szCs w:val="24"/>
        </w:rPr>
        <w:t xml:space="preserve"> </w:t>
      </w:r>
      <w:r w:rsidR="00792A08" w:rsidRPr="00F14C56">
        <w:fldChar w:fldCharType="begin"/>
      </w:r>
      <w:r w:rsidR="00792A08" w:rsidRPr="00F14C56">
        <w:instrText xml:space="preserve"> REF _Ref86826666 \r \h  \* MERGEFORMAT </w:instrText>
      </w:r>
      <w:r w:rsidR="00792A08" w:rsidRPr="00F14C56">
        <w:fldChar w:fldCharType="separate"/>
      </w:r>
      <w:r w:rsidR="006305A1" w:rsidRPr="00F14C56">
        <w:rPr>
          <w:b w:val="0"/>
          <w:szCs w:val="24"/>
        </w:rPr>
        <w:t>5.3</w:t>
      </w:r>
      <w:r w:rsidR="00792A08" w:rsidRPr="00F14C56">
        <w:fldChar w:fldCharType="end"/>
      </w:r>
      <w:r w:rsidRPr="00F14C56">
        <w:rPr>
          <w:b w:val="0"/>
          <w:szCs w:val="24"/>
        </w:rPr>
        <w:t>)</w:t>
      </w:r>
      <w:r w:rsidR="00F14C56" w:rsidRPr="00F14C56">
        <w:rPr>
          <w:b w:val="0"/>
          <w:szCs w:val="24"/>
        </w:rPr>
        <w:t xml:space="preserve"> (желательное требование, предоставляется Участником при наличии)</w:t>
      </w:r>
      <w:r w:rsidRPr="00F14C56">
        <w:rPr>
          <w:b w:val="0"/>
          <w:szCs w:val="24"/>
        </w:rPr>
        <w:t>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792A08">
        <w:fldChar w:fldCharType="begin"/>
      </w:r>
      <w:r w:rsidR="00792A08">
        <w:instrText xml:space="preserve"> REF _Ref86826666 \r \h  \* MERGEFORMAT </w:instrText>
      </w:r>
      <w:r w:rsidR="00792A08">
        <w:fldChar w:fldCharType="separate"/>
      </w:r>
      <w:r w:rsidR="006305A1" w:rsidRPr="006305A1">
        <w:rPr>
          <w:b w:val="0"/>
          <w:szCs w:val="24"/>
        </w:rPr>
        <w:t>5.3</w:t>
      </w:r>
      <w:r w:rsidR="00792A08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</w:t>
      </w:r>
      <w:r w:rsidRPr="00382A07">
        <w:rPr>
          <w:b w:val="0"/>
          <w:szCs w:val="24"/>
        </w:rPr>
        <w:lastRenderedPageBreak/>
        <w:t xml:space="preserve">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382A07"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B0471F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1F" w:rsidRDefault="00B0471F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1F" w:rsidRDefault="00B0471F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382A07">
        <w:rPr>
          <w:sz w:val="24"/>
          <w:szCs w:val="24"/>
        </w:rPr>
        <w:lastRenderedPageBreak/>
        <w:t>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A66FA8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92A08">
        <w:fldChar w:fldCharType="begin"/>
      </w:r>
      <w:r w:rsidR="00792A08">
        <w:instrText xml:space="preserve"> REF _Ref306008743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3.3.4</w:t>
      </w:r>
      <w:r w:rsidR="00792A08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92A08">
        <w:fldChar w:fldCharType="begin"/>
      </w:r>
      <w:r w:rsidR="00792A08">
        <w:instrText xml:space="preserve"> REF _Ref55279015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3.3.1.6</w:t>
      </w:r>
      <w:r w:rsidR="00792A08">
        <w:fldChar w:fldCharType="end"/>
      </w:r>
      <w:r w:rsidRPr="00382A07">
        <w:rPr>
          <w:sz w:val="24"/>
          <w:szCs w:val="24"/>
        </w:rPr>
        <w:t xml:space="preserve"> и </w:t>
      </w:r>
      <w:r w:rsidR="00792A08">
        <w:fldChar w:fldCharType="begin"/>
      </w:r>
      <w:r w:rsidR="00792A08">
        <w:instrText xml:space="preserve"> REF _Ref195087786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3.3.1.7</w:t>
      </w:r>
      <w:r w:rsidR="00792A08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382A07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A66FA8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A66FA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A66FA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A66FA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792A08">
        <w:fldChar w:fldCharType="begin"/>
      </w:r>
      <w:r w:rsidR="00792A08">
        <w:instrText xml:space="preserve"> REF _Ref450646963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4.2</w:t>
      </w:r>
      <w:r w:rsidR="00792A08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792A08">
        <w:fldChar w:fldCharType="begin"/>
      </w:r>
      <w:r w:rsidR="00792A08">
        <w:instrText xml:space="preserve"> REF _Ref86826666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5.3</w:t>
      </w:r>
      <w:r w:rsidR="00792A08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таблице-1 приводится расчет стоимости продукции. Цена единицы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792A08">
        <w:fldChar w:fldCharType="begin"/>
      </w:r>
      <w:r w:rsidR="00792A08">
        <w:instrText xml:space="preserve"> REF _Ref440292752 \r \h  \* MERGEFORMAT </w:instrText>
      </w:r>
      <w:r w:rsidR="00792A08">
        <w:fldChar w:fldCharType="separate"/>
      </w:r>
      <w:r w:rsidR="006305A1">
        <w:t>2</w:t>
      </w:r>
      <w:r w:rsidR="00792A08">
        <w:fldChar w:fldCharType="end"/>
      </w:r>
      <w:r w:rsidRPr="001018D6">
        <w:rPr>
          <w:sz w:val="24"/>
          <w:szCs w:val="24"/>
        </w:rPr>
        <w:t xml:space="preserve"> и </w:t>
      </w:r>
      <w:r w:rsidR="00792A08">
        <w:fldChar w:fldCharType="begin"/>
      </w:r>
      <w:r w:rsidR="00792A08">
        <w:instrText xml:space="preserve"> REF _Ref440292779 \r \h  \* MERGEFORMAT </w:instrText>
      </w:r>
      <w:r w:rsidR="00792A08">
        <w:fldChar w:fldCharType="separate"/>
      </w:r>
      <w:r w:rsidR="006305A1">
        <w:t>4</w:t>
      </w:r>
      <w:r w:rsidR="00792A08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92A08">
        <w:fldChar w:fldCharType="begin"/>
      </w:r>
      <w:r w:rsidR="00792A08">
        <w:instrText xml:space="preserve"> REF _Ref440271072 \r \h  \* MERGEFORMAT </w:instrText>
      </w:r>
      <w:r w:rsidR="00792A08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92A08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382A07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92A08">
        <w:fldChar w:fldCharType="begin"/>
      </w:r>
      <w:r w:rsidR="00792A08">
        <w:instrText xml:space="preserve"> REF _Ref440292555 \r \h  \* MERGEFORMAT </w:instrText>
      </w:r>
      <w:r w:rsidR="00792A08">
        <w:fldChar w:fldCharType="separate"/>
      </w:r>
      <w:r w:rsidR="006305A1">
        <w:t>4</w:t>
      </w:r>
      <w:r w:rsidR="00792A08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92A08">
        <w:fldChar w:fldCharType="begin"/>
      </w:r>
      <w:r w:rsidR="00792A08">
        <w:instrText xml:space="preserve"> REF _Ref440271182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3.3.1.9</w:t>
      </w:r>
      <w:r w:rsidR="00792A08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92A08">
        <w:fldChar w:fldCharType="begin"/>
      </w:r>
      <w:r w:rsidR="00792A08">
        <w:instrText xml:space="preserve"> REF _Ref440292618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4.4.1</w:t>
      </w:r>
      <w:r w:rsidR="00792A08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</w:t>
      </w:r>
      <w:r w:rsidR="00792A08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_Ref440273986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5.2</w:t>
      </w:r>
      <w:r w:rsidR="00792A08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92A08">
              <w:fldChar w:fldCharType="begin"/>
            </w:r>
            <w:r w:rsidR="00792A08">
              <w:instrText xml:space="preserve"> REF _Ref440272931 \r \h  \* MERGEFORMAT </w:instrText>
            </w:r>
            <w:r w:rsidR="00792A08">
              <w:fldChar w:fldCharType="separate"/>
            </w:r>
            <w:r w:rsidR="006305A1">
              <w:t>2</w:t>
            </w:r>
            <w:r w:rsidR="00792A08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92A08">
              <w:fldChar w:fldCharType="begin"/>
            </w:r>
            <w:r w:rsidR="00792A08">
              <w:instrText xml:space="preserve"> REF _Ref440272931 \r \h  \* MERGEFORMAT </w:instrText>
            </w:r>
            <w:r w:rsidR="00792A08">
              <w:fldChar w:fldCharType="separate"/>
            </w:r>
            <w:r w:rsidR="006305A1">
              <w:t>2</w:t>
            </w:r>
            <w:r w:rsidR="00792A08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</w:t>
      </w:r>
      <w:r w:rsidR="00792A08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92A08">
        <w:fldChar w:fldCharType="begin"/>
      </w:r>
      <w:r w:rsidR="00792A08">
        <w:instrText xml:space="preserve"> REF _Ref440274025 \r \h  \* MERGEFORMAT </w:instrText>
      </w:r>
      <w:r w:rsidR="00792A08">
        <w:fldChar w:fldCharType="separate"/>
      </w:r>
      <w:r w:rsidR="006305A1">
        <w:t>2</w:t>
      </w:r>
      <w:r w:rsidR="00792A08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>ся в соответствии с пунктом</w:t>
      </w:r>
      <w:r w:rsidR="00792A08">
        <w:fldChar w:fldCharType="begin"/>
      </w:r>
      <w:r w:rsidR="00792A08">
        <w:instrText xml:space="preserve"> REF _Ref294695546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 xml:space="preserve"> 1.2.6</w:t>
      </w:r>
      <w:r w:rsidR="00792A08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A66FA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A66FA8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>Подтверждаем, что</w:t>
      </w:r>
      <w:r w:rsidR="00A66FA8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A66FA8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A66FA8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</w:t>
      </w:r>
      <w:r w:rsidR="00792A08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</w:t>
      </w:r>
      <w:r w:rsidR="00A66FA8">
        <w:t xml:space="preserve"> </w:t>
      </w:r>
      <w:r w:rsidRPr="00AD71A7">
        <w:t>иностранное публичное должностное лицо (далее – ИПДЛ),</w:t>
      </w:r>
      <w:r w:rsidR="00A66FA8">
        <w:t xml:space="preserve"> </w:t>
      </w:r>
      <w:r w:rsidRPr="00AD71A7">
        <w:t>должностное лицо публичной международной организации (далее - МПДЛ),</w:t>
      </w:r>
      <w:r w:rsidR="00A66FA8">
        <w:t xml:space="preserve"> </w:t>
      </w:r>
      <w:r w:rsidRPr="00AD71A7">
        <w:t>российское публичное должностное лицо (далее – РПДЛ):</w:t>
      </w:r>
      <w:r w:rsidR="00A66FA8">
        <w:t xml:space="preserve"> </w:t>
      </w:r>
      <w:r w:rsidRPr="00AD71A7">
        <w:t>-</w:t>
      </w:r>
      <w:r w:rsidR="00A66FA8">
        <w:t xml:space="preserve"> </w:t>
      </w:r>
      <w:r w:rsidRPr="00AD71A7">
        <w:t>лицо, замещающее (занимающее) государственную должность РФ; -</w:t>
      </w:r>
      <w:r w:rsidR="00A66FA8">
        <w:t xml:space="preserve"> </w:t>
      </w:r>
      <w:r w:rsidRPr="00AD71A7">
        <w:t>лицо, замещающее (занимающее) должность члена Совета директоров ЦБ РФ; -</w:t>
      </w:r>
      <w:r w:rsidR="00A66FA8">
        <w:t xml:space="preserve"> </w:t>
      </w:r>
      <w:r w:rsidRPr="00AD71A7"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A66FA8">
        <w:t xml:space="preserve"> </w:t>
      </w:r>
      <w:r w:rsidRPr="00AD71A7"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A66FA8">
        <w:t xml:space="preserve">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</w:t>
      </w:r>
      <w:r w:rsidR="00A66FA8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</w:t>
      </w:r>
      <w:r w:rsidR="00A66FA8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>перечень государственных должностей, к ним относятся:</w:t>
      </w:r>
      <w:r w:rsidR="00A66FA8">
        <w:t xml:space="preserve">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4B5CEA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4B5CEA">
        <w:fldChar w:fldCharType="separate"/>
      </w:r>
      <w:r>
        <w:rPr>
          <w:sz w:val="24"/>
          <w:szCs w:val="24"/>
        </w:rPr>
        <w:t>5.6.2</w:t>
      </w:r>
      <w:r w:rsidR="004B5CEA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3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4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</w:t>
      </w:r>
      <w:r w:rsidR="00792A08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92A08">
        <w:fldChar w:fldCharType="begin"/>
      </w:r>
      <w:r w:rsidR="00792A08">
        <w:instrText xml:space="preserve"> REF _Ref440274159 \r \h  \* MERGEFORMAT </w:instrText>
      </w:r>
      <w:r w:rsidR="00792A08">
        <w:fldChar w:fldCharType="separate"/>
      </w:r>
      <w:r w:rsidR="006305A1">
        <w:t>4</w:t>
      </w:r>
      <w:r w:rsidR="00792A08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</w:t>
      </w:r>
      <w:r w:rsidR="00792A08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A66FA8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</w:t>
      </w:r>
      <w:r w:rsidR="00792A08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>.</w:t>
      </w:r>
      <w:r w:rsidR="00A66FA8">
        <w:rPr>
          <w:sz w:val="24"/>
          <w:szCs w:val="24"/>
        </w:rPr>
        <w:t xml:space="preserve"> </w:t>
      </w:r>
      <w:r w:rsidR="004F4D80" w:rsidRPr="00382A07">
        <w:rPr>
          <w:sz w:val="24"/>
          <w:szCs w:val="24"/>
        </w:rPr>
        <w:t xml:space="preserve">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1D6DBB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1D6DBB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92A08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92A08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AF6EE2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92A0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1D6DBB">
        <w:rPr>
          <w:sz w:val="24"/>
          <w:szCs w:val="24"/>
        </w:rPr>
        <w:t>5.1</w:t>
      </w:r>
      <w:r w:rsidR="00792A08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A66FA8">
        <w:rPr>
          <w:sz w:val="24"/>
          <w:szCs w:val="24"/>
        </w:rPr>
        <w:t xml:space="preserve"> </w:t>
      </w:r>
      <w:r w:rsidRPr="001D6DBB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92A08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92A08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92A08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AF6EE2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A66FA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A66FA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</w:t>
            </w:r>
            <w:r w:rsidR="00A66FA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Cs w:val="0"/>
                <w:color w:val="000000"/>
                <w:sz w:val="14"/>
                <w:szCs w:val="16"/>
              </w:rPr>
              <w:t>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92A0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792A08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</w:t>
      </w:r>
      <w:r w:rsidR="00A66FA8">
        <w:rPr>
          <w:sz w:val="24"/>
          <w:szCs w:val="24"/>
        </w:rPr>
        <w:tab/>
      </w:r>
      <w:r w:rsidR="00A66FA8">
        <w:rPr>
          <w:sz w:val="24"/>
          <w:szCs w:val="24"/>
        </w:rPr>
        <w:tab/>
      </w:r>
      <w:r w:rsidR="00A66FA8">
        <w:rPr>
          <w:sz w:val="24"/>
          <w:szCs w:val="24"/>
        </w:rPr>
        <w:tab/>
      </w:r>
      <w:r w:rsidR="00A66FA8">
        <w:rPr>
          <w:sz w:val="24"/>
          <w:szCs w:val="24"/>
        </w:rPr>
        <w:tab/>
      </w:r>
      <w:r w:rsidR="00A66FA8">
        <w:rPr>
          <w:sz w:val="24"/>
          <w:szCs w:val="24"/>
        </w:rPr>
        <w:tab/>
      </w:r>
      <w:r w:rsidR="00A66FA8">
        <w:rPr>
          <w:sz w:val="24"/>
          <w:szCs w:val="24"/>
        </w:rPr>
        <w:tab/>
      </w:r>
      <w:r w:rsidRPr="00382A07">
        <w:rPr>
          <w:sz w:val="24"/>
          <w:szCs w:val="24"/>
        </w:rPr>
        <w:t>______________________</w:t>
      </w:r>
    </w:p>
    <w:p w:rsidR="00A66FA8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</w:t>
      </w:r>
      <w:r w:rsidR="00A66FA8">
        <w:rPr>
          <w:sz w:val="24"/>
          <w:szCs w:val="24"/>
        </w:rPr>
        <w:tab/>
      </w:r>
      <w:r w:rsidR="00A66FA8">
        <w:rPr>
          <w:sz w:val="24"/>
          <w:szCs w:val="24"/>
        </w:rPr>
        <w:tab/>
      </w:r>
      <w:r w:rsidR="00A66FA8">
        <w:rPr>
          <w:sz w:val="24"/>
          <w:szCs w:val="24"/>
        </w:rPr>
        <w:tab/>
      </w:r>
      <w:r w:rsidRPr="00382A07">
        <w:rPr>
          <w:sz w:val="24"/>
          <w:szCs w:val="24"/>
        </w:rPr>
        <w:t>(Ф.И.О. и должность</w:t>
      </w:r>
    </w:p>
    <w:p w:rsidR="00726A75" w:rsidRPr="00382A07" w:rsidRDefault="00726A75" w:rsidP="00A66FA8">
      <w:pPr>
        <w:spacing w:line="240" w:lineRule="auto"/>
        <w:ind w:left="5760" w:firstLine="72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B0471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</w:t>
      </w:r>
      <w:r w:rsidR="00B0471F">
        <w:rPr>
          <w:sz w:val="24"/>
          <w:szCs w:val="24"/>
        </w:rPr>
        <w:t xml:space="preserve">и/бенефициарами, отраженными в </w:t>
      </w:r>
      <w:r w:rsidRPr="00382A07">
        <w:rPr>
          <w:sz w:val="24"/>
          <w:szCs w:val="24"/>
        </w:rPr>
        <w:t>Приложении 1</w:t>
      </w:r>
      <w:r w:rsidR="00B0471F">
        <w:rPr>
          <w:sz w:val="24"/>
          <w:szCs w:val="24"/>
        </w:rPr>
        <w:t>0</w:t>
      </w:r>
      <w:r w:rsidR="004C0021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к письму о подаче оферты «</w:t>
      </w:r>
      <w:r w:rsidR="00B0471F" w:rsidRPr="00B0471F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382A07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792A08">
        <w:fldChar w:fldCharType="begin"/>
      </w:r>
      <w:r w:rsidR="00792A08">
        <w:instrText xml:space="preserve"> REF _Ref440275279 \r \h  \* MERGEFORMAT </w:instrText>
      </w:r>
      <w:r w:rsidR="00792A08">
        <w:fldChar w:fldCharType="separate"/>
      </w:r>
      <w:r w:rsidR="006305A1" w:rsidRPr="006305A1">
        <w:rPr>
          <w:vertAlign w:val="subscript"/>
        </w:rPr>
        <w:t>1.1.4</w:t>
      </w:r>
      <w:r w:rsidR="00792A08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производителя(ей)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792A08">
        <w:fldChar w:fldCharType="begin"/>
      </w:r>
      <w:r w:rsidR="00792A08">
        <w:instrText xml:space="preserve"> REF _Ref440275279 \r \h  \* MERGEFORMAT </w:instrText>
      </w:r>
      <w:r w:rsidR="00792A08">
        <w:fldChar w:fldCharType="separate"/>
      </w:r>
      <w:r w:rsidR="006305A1" w:rsidRPr="006305A1">
        <w:rPr>
          <w:vertAlign w:val="subscript"/>
        </w:rPr>
        <w:t>1.1.4</w:t>
      </w:r>
      <w:r w:rsidR="00792A08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CB0AE9">
        <w:tc>
          <w:tcPr>
            <w:tcW w:w="4312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550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CB0AE9">
        <w:tc>
          <w:tcPr>
            <w:tcW w:w="4312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550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</w:t>
      </w:r>
      <w:r w:rsidR="00792A08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382A07">
        <w:lastRenderedPageBreak/>
        <w:t>Расписка</w:t>
      </w:r>
      <w:r w:rsidR="00A66FA8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382A07">
        <w:rPr>
          <w:szCs w:val="24"/>
        </w:rPr>
        <w:t>Форма Расписки</w:t>
      </w:r>
      <w:r w:rsidR="00A66FA8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A66FA8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согласие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</w:t>
      </w:r>
      <w:r w:rsidR="00A66FA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</w:t>
      </w:r>
      <w:r w:rsidR="00A66FA8">
        <w:rPr>
          <w:bCs w:val="0"/>
          <w:snapToGrid w:val="0"/>
          <w:sz w:val="24"/>
          <w:szCs w:val="24"/>
        </w:rPr>
        <w:tab/>
      </w:r>
      <w:r w:rsidR="00A66FA8">
        <w:rPr>
          <w:bCs w:val="0"/>
          <w:snapToGrid w:val="0"/>
          <w:sz w:val="24"/>
          <w:szCs w:val="24"/>
        </w:rPr>
        <w:tab/>
      </w:r>
      <w:r w:rsidR="00A66FA8">
        <w:rPr>
          <w:bCs w:val="0"/>
          <w:snapToGrid w:val="0"/>
          <w:sz w:val="24"/>
          <w:szCs w:val="24"/>
        </w:rPr>
        <w:tab/>
      </w:r>
      <w:r w:rsidRPr="00382A07">
        <w:rPr>
          <w:bCs w:val="0"/>
          <w:snapToGrid w:val="0"/>
          <w:sz w:val="24"/>
          <w:szCs w:val="24"/>
        </w:rPr>
        <w:t>______________________</w:t>
      </w:r>
    </w:p>
    <w:p w:rsidR="00A66FA8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(Подпись уполномоченного представителя)</w:t>
      </w:r>
      <w:r w:rsidR="00A66FA8">
        <w:rPr>
          <w:bCs w:val="0"/>
          <w:snapToGrid w:val="0"/>
          <w:sz w:val="24"/>
          <w:szCs w:val="24"/>
        </w:rPr>
        <w:tab/>
      </w:r>
      <w:r w:rsidR="00A66FA8">
        <w:rPr>
          <w:bCs w:val="0"/>
          <w:snapToGrid w:val="0"/>
          <w:sz w:val="24"/>
          <w:szCs w:val="24"/>
        </w:rPr>
        <w:tab/>
      </w:r>
      <w:r w:rsidRPr="00382A07">
        <w:rPr>
          <w:bCs w:val="0"/>
          <w:snapToGrid w:val="0"/>
          <w:sz w:val="24"/>
          <w:szCs w:val="24"/>
        </w:rPr>
        <w:t>(Ф.И.О. и должность</w:t>
      </w:r>
    </w:p>
    <w:p w:rsidR="007857E5" w:rsidRPr="00382A07" w:rsidRDefault="007857E5" w:rsidP="00A66FA8">
      <w:pPr>
        <w:spacing w:line="240" w:lineRule="auto"/>
        <w:ind w:left="6480" w:firstLine="0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Default="007857E5" w:rsidP="007857E5">
      <w:pPr>
        <w:autoSpaceDE w:val="0"/>
        <w:autoSpaceDN w:val="0"/>
        <w:adjustRightInd w:val="0"/>
        <w:spacing w:line="240" w:lineRule="auto"/>
        <w:rPr>
          <w:b/>
          <w:bCs w:val="0"/>
          <w:sz w:val="24"/>
          <w:szCs w:val="24"/>
          <w:shd w:val="clear" w:color="auto" w:fill="FFFF99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p w:rsidR="00A66FA8" w:rsidRPr="00382A07" w:rsidRDefault="00A66FA8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</w:t>
      </w:r>
      <w:r w:rsidR="00792A08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92A08">
        <w:fldChar w:fldCharType="begin"/>
      </w:r>
      <w:r w:rsidR="00792A08">
        <w:instrText xml:space="preserve"> REF _Ref191386461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3.3.10</w:t>
      </w:r>
      <w:r w:rsidR="00792A08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92A08">
        <w:fldChar w:fldCharType="begin"/>
      </w:r>
      <w:r w:rsidR="00792A08">
        <w:instrText xml:space="preserve"> REF _Ref55336310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5.1</w:t>
      </w:r>
      <w:r w:rsidR="00792A08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92A08">
        <w:fldChar w:fldCharType="begin"/>
      </w:r>
      <w:r w:rsidR="00792A08">
        <w:instrText xml:space="preserve"> REF _Ref440274337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5.2</w:t>
      </w:r>
      <w:r w:rsidR="00792A08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792A08">
        <w:fldChar w:fldCharType="begin"/>
      </w:r>
      <w:r w:rsidR="00792A08">
        <w:instrText xml:space="preserve"> REF _Ref440274366 \r \h  \* MERGEFORMAT </w:instrText>
      </w:r>
      <w:r w:rsidR="00792A08">
        <w:fldChar w:fldCharType="separate"/>
      </w:r>
      <w:r w:rsidR="006305A1" w:rsidRPr="006305A1">
        <w:rPr>
          <w:sz w:val="24"/>
          <w:szCs w:val="24"/>
        </w:rPr>
        <w:t>5.4</w:t>
      </w:r>
      <w:r w:rsidR="00792A08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DE9" w:rsidRDefault="00187DE9">
      <w:pPr>
        <w:spacing w:line="240" w:lineRule="auto"/>
      </w:pPr>
      <w:r>
        <w:separator/>
      </w:r>
    </w:p>
  </w:endnote>
  <w:endnote w:type="continuationSeparator" w:id="0">
    <w:p w:rsidR="00187DE9" w:rsidRDefault="00187DE9">
      <w:pPr>
        <w:spacing w:line="240" w:lineRule="auto"/>
      </w:pPr>
      <w:r>
        <w:continuationSeparator/>
      </w:r>
    </w:p>
  </w:endnote>
  <w:endnote w:id="1">
    <w:p w:rsidR="008C7016" w:rsidRPr="001D6DBB" w:rsidRDefault="008C7016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7016" w:rsidRDefault="008C701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Pr="00FA0376" w:rsidRDefault="008C701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129F5">
      <w:rPr>
        <w:noProof/>
        <w:sz w:val="16"/>
        <w:szCs w:val="16"/>
        <w:lang w:eastAsia="ru-RU"/>
      </w:rPr>
      <w:t>5</w:t>
    </w:r>
    <w:r w:rsidRPr="00FA0376">
      <w:rPr>
        <w:sz w:val="16"/>
        <w:szCs w:val="16"/>
        <w:lang w:eastAsia="ru-RU"/>
      </w:rPr>
      <w:fldChar w:fldCharType="end"/>
    </w:r>
  </w:p>
  <w:p w:rsidR="008C7016" w:rsidRPr="00EE0539" w:rsidRDefault="008C701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92A08">
      <w:rPr>
        <w:sz w:val="18"/>
        <w:szCs w:val="18"/>
      </w:rPr>
      <w:t xml:space="preserve">Договора на поставку </w:t>
    </w:r>
    <w:r w:rsidR="000B25E4" w:rsidRPr="000B25E4">
      <w:rPr>
        <w:sz w:val="18"/>
        <w:szCs w:val="18"/>
      </w:rPr>
      <w:t>модулей управления вакуумными выключателями, монтажных комплектов для модуля управления вакуумными выключателями, пультов управления вакуумными выключателями</w:t>
    </w:r>
    <w:r w:rsidRPr="00792A08">
      <w:rPr>
        <w:sz w:val="18"/>
        <w:szCs w:val="18"/>
      </w:rPr>
      <w:t xml:space="preserve">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DE9" w:rsidRDefault="00187DE9">
      <w:pPr>
        <w:spacing w:line="240" w:lineRule="auto"/>
      </w:pPr>
      <w:r>
        <w:separator/>
      </w:r>
    </w:p>
  </w:footnote>
  <w:footnote w:type="continuationSeparator" w:id="0">
    <w:p w:rsidR="00187DE9" w:rsidRDefault="00187DE9">
      <w:pPr>
        <w:spacing w:line="240" w:lineRule="auto"/>
      </w:pPr>
      <w:r>
        <w:continuationSeparator/>
      </w:r>
    </w:p>
  </w:footnote>
  <w:footnote w:id="1">
    <w:p w:rsidR="008C7016" w:rsidRPr="00B36685" w:rsidRDefault="008C7016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C7016" w:rsidRDefault="008C7016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C7016" w:rsidRDefault="008C7016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C7016" w:rsidRPr="00F83889" w:rsidRDefault="008C7016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C7016" w:rsidRPr="00F83889" w:rsidRDefault="008C7016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C7016" w:rsidRPr="00F83889" w:rsidRDefault="008C7016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C7016" w:rsidRPr="00F83889" w:rsidRDefault="008C7016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C7016" w:rsidRDefault="008C7016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Pr="00930031" w:rsidRDefault="008C701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016" w:rsidRDefault="008C70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 w15:restartNumberingAfterBreak="0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 w:numId="90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573D"/>
    <w:rsid w:val="00006AEE"/>
    <w:rsid w:val="00006EAA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5E4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0F528B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72EC2"/>
    <w:rsid w:val="0018103F"/>
    <w:rsid w:val="00183FC6"/>
    <w:rsid w:val="00185F8B"/>
    <w:rsid w:val="00187DE9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262E0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9F5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17D2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A08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016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9F719B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66FA8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6EE2"/>
    <w:rsid w:val="00AF70A9"/>
    <w:rsid w:val="00B012FE"/>
    <w:rsid w:val="00B016D1"/>
    <w:rsid w:val="00B01A77"/>
    <w:rsid w:val="00B033E2"/>
    <w:rsid w:val="00B0471F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96B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0EAF"/>
    <w:rsid w:val="00C33106"/>
    <w:rsid w:val="00C40AD9"/>
    <w:rsid w:val="00C41228"/>
    <w:rsid w:val="00C421E1"/>
    <w:rsid w:val="00C46F7E"/>
    <w:rsid w:val="00C47845"/>
    <w:rsid w:val="00C521DF"/>
    <w:rsid w:val="00C55B59"/>
    <w:rsid w:val="00C606DE"/>
    <w:rsid w:val="00C61EB8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0AE9"/>
    <w:rsid w:val="00CB6141"/>
    <w:rsid w:val="00CB7299"/>
    <w:rsid w:val="00CB7EB3"/>
    <w:rsid w:val="00CC3810"/>
    <w:rsid w:val="00CC4C3A"/>
    <w:rsid w:val="00CC6D7C"/>
    <w:rsid w:val="00CD0A76"/>
    <w:rsid w:val="00CD0D6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67321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0D25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4C56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903045F5-24E2-4F37-A4E0-9D2B2A8F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  <w:pPr>
      <w:numPr>
        <w:numId w:val="0"/>
      </w:numPr>
    </w:pPr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rsid w:val="00F14C56"/>
    <w:rPr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4.xml"/><Relationship Id="rId39" Type="http://schemas.openxmlformats.org/officeDocument/2006/relationships/header" Target="header11.xml"/><Relationship Id="rId21" Type="http://schemas.openxmlformats.org/officeDocument/2006/relationships/hyperlink" Target="http://www.zakupki.gov.ru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Dvornikov.EV@mrsk-1.ru" TargetMode="External"/><Relationship Id="rId29" Type="http://schemas.openxmlformats.org/officeDocument/2006/relationships/hyperlink" Target="http://www.rosseti.ru/about/anticorruptionpolicy/policy/index.php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4.xml"/><Relationship Id="rId32" Type="http://schemas.openxmlformats.org/officeDocument/2006/relationships/footer" Target="footer6.xml"/><Relationship Id="rId37" Type="http://schemas.openxmlformats.org/officeDocument/2006/relationships/hyperlink" Target="mailto:Dvornikov.E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s://etp.rosseti.ru" TargetMode="External"/><Relationship Id="rId28" Type="http://schemas.openxmlformats.org/officeDocument/2006/relationships/footer" Target="footer5.xm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ebedev.AAL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eader" Target="header2.xm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6.xm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header" Target="header5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18186-9665-466B-905E-82084914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90</Pages>
  <Words>29757</Words>
  <Characters>169621</Characters>
  <Application>Microsoft Office Word</Application>
  <DocSecurity>0</DocSecurity>
  <Lines>1413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198981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6</cp:revision>
  <cp:lastPrinted>2015-12-29T14:27:00Z</cp:lastPrinted>
  <dcterms:created xsi:type="dcterms:W3CDTF">2017-11-20T12:37:00Z</dcterms:created>
  <dcterms:modified xsi:type="dcterms:W3CDTF">2017-11-23T07:27:00Z</dcterms:modified>
</cp:coreProperties>
</file>